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44164" w14:textId="77777777" w:rsidR="00D536DC" w:rsidRPr="00242C8F" w:rsidRDefault="00D536DC" w:rsidP="009335D8">
      <w:pPr>
        <w:spacing w:after="0" w:line="240" w:lineRule="auto"/>
        <w:jc w:val="center"/>
        <w:rPr>
          <w:rFonts w:ascii="Times New Roman" w:eastAsia="Times New Roman" w:hAnsi="Times New Roman" w:cs="Times New Roman"/>
          <w:sz w:val="24"/>
          <w:szCs w:val="24"/>
        </w:rPr>
      </w:pPr>
    </w:p>
    <w:p w14:paraId="03A1A224" w14:textId="77777777" w:rsidR="003D5107" w:rsidRPr="003D5107" w:rsidRDefault="003D5107" w:rsidP="003D5107">
      <w:pPr>
        <w:spacing w:after="0" w:line="240" w:lineRule="auto"/>
        <w:jc w:val="right"/>
        <w:rPr>
          <w:rFonts w:ascii="Times New Roman" w:eastAsia="Times New Roman" w:hAnsi="Times New Roman" w:cs="Times New Roman"/>
          <w:bCs/>
          <w:sz w:val="24"/>
          <w:szCs w:val="24"/>
          <w:lang w:val="en-US"/>
        </w:rPr>
      </w:pPr>
      <w:bookmarkStart w:id="0" w:name="_Ref38540913"/>
      <w:bookmarkStart w:id="1" w:name="_Ref38898051"/>
      <w:bookmarkStart w:id="2" w:name="_Ref38901392"/>
      <w:bookmarkStart w:id="3" w:name="_Toc134433521"/>
      <w:r w:rsidRPr="003D5107">
        <w:rPr>
          <w:rFonts w:ascii="Times New Roman" w:eastAsia="Times New Roman" w:hAnsi="Times New Roman" w:cs="Times New Roman"/>
          <w:bCs/>
          <w:sz w:val="24"/>
          <w:szCs w:val="24"/>
          <w:lang w:val="en-US"/>
        </w:rPr>
        <w:t xml:space="preserve">Pirkimo sąlygų 2 priedas „Pasiūlymo </w:t>
      </w:r>
      <w:bookmarkEnd w:id="0"/>
      <w:bookmarkEnd w:id="1"/>
      <w:bookmarkEnd w:id="2"/>
      <w:bookmarkEnd w:id="3"/>
      <w:r w:rsidRPr="003D5107">
        <w:rPr>
          <w:rFonts w:ascii="Times New Roman" w:eastAsia="Times New Roman" w:hAnsi="Times New Roman" w:cs="Times New Roman"/>
          <w:bCs/>
          <w:sz w:val="24"/>
          <w:szCs w:val="24"/>
          <w:lang w:val="en-US"/>
        </w:rPr>
        <w:t>forma“</w:t>
      </w:r>
    </w:p>
    <w:p w14:paraId="6A35ADFB" w14:textId="77777777" w:rsidR="00C1340E" w:rsidRPr="00242C8F" w:rsidRDefault="00C1340E" w:rsidP="003D5107">
      <w:pPr>
        <w:spacing w:after="0" w:line="240" w:lineRule="auto"/>
        <w:jc w:val="right"/>
        <w:rPr>
          <w:rFonts w:ascii="Times New Roman" w:eastAsia="Times New Roman" w:hAnsi="Times New Roman" w:cs="Times New Roman"/>
          <w:b/>
          <w:sz w:val="24"/>
          <w:szCs w:val="24"/>
        </w:rPr>
      </w:pPr>
    </w:p>
    <w:p w14:paraId="249D3B51" w14:textId="77777777" w:rsidR="003D5107" w:rsidRDefault="003D5107" w:rsidP="009335D8">
      <w:pPr>
        <w:spacing w:after="0" w:line="240" w:lineRule="auto"/>
        <w:jc w:val="center"/>
        <w:rPr>
          <w:rFonts w:ascii="Times New Roman" w:eastAsia="Times New Roman" w:hAnsi="Times New Roman" w:cs="Times New Roman"/>
          <w:b/>
          <w:sz w:val="24"/>
          <w:szCs w:val="24"/>
        </w:rPr>
      </w:pPr>
    </w:p>
    <w:p w14:paraId="641C4B17" w14:textId="531D42EC" w:rsidR="009335D8" w:rsidRPr="00242C8F" w:rsidRDefault="009335D8" w:rsidP="009335D8">
      <w:pPr>
        <w:spacing w:after="0" w:line="240" w:lineRule="auto"/>
        <w:jc w:val="center"/>
        <w:rPr>
          <w:rFonts w:ascii="Times New Roman" w:eastAsia="Times New Roman" w:hAnsi="Times New Roman" w:cs="Times New Roman"/>
          <w:b/>
          <w:sz w:val="24"/>
          <w:szCs w:val="24"/>
        </w:rPr>
      </w:pPr>
      <w:r w:rsidRPr="00242C8F">
        <w:rPr>
          <w:rFonts w:ascii="Times New Roman" w:eastAsia="Times New Roman" w:hAnsi="Times New Roman" w:cs="Times New Roman"/>
          <w:b/>
          <w:sz w:val="24"/>
          <w:szCs w:val="24"/>
        </w:rPr>
        <w:t>PASIŪLYMAS</w:t>
      </w:r>
    </w:p>
    <w:p w14:paraId="0B37BA85" w14:textId="6F8BA88F" w:rsidR="00C7321B" w:rsidRPr="00242C8F" w:rsidRDefault="006406B6" w:rsidP="00C7321B">
      <w:pPr>
        <w:spacing w:after="0" w:line="240" w:lineRule="auto"/>
        <w:jc w:val="center"/>
        <w:rPr>
          <w:rFonts w:ascii="Times New Roman" w:hAnsi="Times New Roman" w:cs="Times New Roman"/>
          <w:b/>
          <w:sz w:val="24"/>
          <w:szCs w:val="24"/>
        </w:rPr>
      </w:pPr>
      <w:r w:rsidRPr="00242C8F">
        <w:rPr>
          <w:rFonts w:ascii="Times New Roman" w:hAnsi="Times New Roman" w:cs="Times New Roman"/>
          <w:b/>
          <w:bCs/>
          <w:sz w:val="24"/>
          <w:szCs w:val="24"/>
        </w:rPr>
        <w:t xml:space="preserve">DĖL </w:t>
      </w:r>
      <w:r w:rsidR="004C3E0C" w:rsidRPr="00A71928">
        <w:rPr>
          <w:rFonts w:ascii="Times New Roman" w:eastAsiaTheme="minorHAnsi" w:hAnsi="Times New Roman" w:cs="Times New Roman"/>
          <w:b/>
          <w:bCs/>
          <w:iCs/>
          <w:sz w:val="24"/>
          <w:szCs w:val="24"/>
        </w:rPr>
        <w:t xml:space="preserve">ELEKTRINIO LENGVOJO (M1 </w:t>
      </w:r>
      <w:r w:rsidR="004C3E0C" w:rsidRPr="00A71928">
        <w:rPr>
          <w:rFonts w:ascii="Times New Roman" w:eastAsiaTheme="minorHAnsi" w:hAnsi="Times New Roman" w:cs="Times New Roman"/>
          <w:b/>
          <w:bCs/>
          <w:iCs/>
          <w:sz w:val="24"/>
          <w:szCs w:val="24"/>
          <w:lang w:val="en-US"/>
        </w:rPr>
        <w:t>KLAS</w:t>
      </w:r>
      <w:r w:rsidR="004C3E0C" w:rsidRPr="00A71928">
        <w:rPr>
          <w:rFonts w:ascii="Times New Roman" w:eastAsiaTheme="minorHAnsi" w:hAnsi="Times New Roman" w:cs="Times New Roman"/>
          <w:b/>
          <w:bCs/>
          <w:iCs/>
          <w:sz w:val="24"/>
          <w:szCs w:val="24"/>
        </w:rPr>
        <w:t>ĖS) AUTOMOBILIO</w:t>
      </w:r>
    </w:p>
    <w:p w14:paraId="7B25F1E5" w14:textId="73FB3331" w:rsidR="006623DF" w:rsidRPr="00242C8F" w:rsidRDefault="006406B6" w:rsidP="006623DF">
      <w:pPr>
        <w:pStyle w:val="Sraopastraipa"/>
        <w:tabs>
          <w:tab w:val="left" w:pos="567"/>
          <w:tab w:val="left" w:pos="851"/>
          <w:tab w:val="left" w:pos="1134"/>
        </w:tabs>
        <w:spacing w:after="240"/>
        <w:ind w:left="0" w:firstLine="709"/>
        <w:contextualSpacing w:val="0"/>
        <w:jc w:val="center"/>
        <w:rPr>
          <w:b/>
          <w:bCs/>
        </w:rPr>
      </w:pPr>
      <w:r w:rsidRPr="00242C8F">
        <w:rPr>
          <w:b/>
          <w:bCs/>
        </w:rPr>
        <w:t xml:space="preserve">PIRKIMO </w:t>
      </w:r>
    </w:p>
    <w:p w14:paraId="64F10742" w14:textId="77777777" w:rsidR="009112BE" w:rsidRPr="00242C8F" w:rsidRDefault="009112BE" w:rsidP="009112BE">
      <w:pPr>
        <w:shd w:val="clear" w:color="auto" w:fill="FFFFFF"/>
        <w:spacing w:after="0" w:line="240" w:lineRule="auto"/>
        <w:jc w:val="center"/>
        <w:rPr>
          <w:rFonts w:ascii="Times New Roman" w:eastAsia="Times New Roman" w:hAnsi="Times New Roman" w:cs="Times New Roman"/>
          <w:bCs/>
          <w:sz w:val="24"/>
          <w:szCs w:val="24"/>
        </w:rPr>
      </w:pPr>
      <w:r w:rsidRPr="00242C8F">
        <w:rPr>
          <w:rFonts w:ascii="Times New Roman" w:eastAsia="Times New Roman" w:hAnsi="Times New Roman" w:cs="Times New Roman"/>
          <w:bCs/>
          <w:sz w:val="24"/>
          <w:szCs w:val="24"/>
        </w:rPr>
        <w:t>_____________</w:t>
      </w:r>
    </w:p>
    <w:p w14:paraId="533BA532" w14:textId="626157F2" w:rsidR="009335D8" w:rsidRPr="00242C8F" w:rsidRDefault="009335D8" w:rsidP="00134A3F">
      <w:pPr>
        <w:shd w:val="clear" w:color="auto" w:fill="FFFFFF"/>
        <w:spacing w:after="0" w:line="240" w:lineRule="auto"/>
        <w:jc w:val="center"/>
        <w:rPr>
          <w:rFonts w:ascii="Times New Roman" w:eastAsia="Times New Roman" w:hAnsi="Times New Roman" w:cs="Times New Roman"/>
          <w:bCs/>
          <w:sz w:val="24"/>
          <w:szCs w:val="24"/>
        </w:rPr>
      </w:pPr>
      <w:r w:rsidRPr="00242C8F">
        <w:rPr>
          <w:rFonts w:ascii="Times New Roman" w:eastAsia="Times New Roman" w:hAnsi="Times New Roman" w:cs="Times New Roman"/>
          <w:bCs/>
          <w:sz w:val="24"/>
          <w:szCs w:val="24"/>
        </w:rPr>
        <w:t>(</w:t>
      </w:r>
      <w:r w:rsidR="00BD1C28" w:rsidRPr="00242C8F">
        <w:rPr>
          <w:rFonts w:ascii="Times New Roman" w:eastAsia="Times New Roman" w:hAnsi="Times New Roman" w:cs="Times New Roman"/>
          <w:bCs/>
          <w:sz w:val="24"/>
          <w:szCs w:val="24"/>
        </w:rPr>
        <w:t>d</w:t>
      </w:r>
      <w:r w:rsidRPr="00242C8F">
        <w:rPr>
          <w:rFonts w:ascii="Times New Roman" w:eastAsia="Times New Roman" w:hAnsi="Times New Roman" w:cs="Times New Roman"/>
          <w:bCs/>
          <w:sz w:val="24"/>
          <w:szCs w:val="24"/>
        </w:rPr>
        <w:t>ata)</w:t>
      </w:r>
    </w:p>
    <w:p w14:paraId="323D4AE1" w14:textId="77777777" w:rsidR="009335D8" w:rsidRPr="00242C8F" w:rsidRDefault="009335D8" w:rsidP="009335D8">
      <w:pPr>
        <w:shd w:val="clear" w:color="auto" w:fill="FFFFFF"/>
        <w:spacing w:after="0" w:line="240" w:lineRule="auto"/>
        <w:jc w:val="center"/>
        <w:rPr>
          <w:rFonts w:ascii="Times New Roman" w:eastAsia="Times New Roman" w:hAnsi="Times New Roman" w:cs="Times New Roman"/>
          <w:bCs/>
          <w:sz w:val="24"/>
          <w:szCs w:val="24"/>
        </w:rPr>
      </w:pPr>
      <w:r w:rsidRPr="00242C8F">
        <w:rPr>
          <w:rFonts w:ascii="Times New Roman" w:eastAsia="Times New Roman" w:hAnsi="Times New Roman" w:cs="Times New Roman"/>
          <w:bCs/>
          <w:sz w:val="24"/>
          <w:szCs w:val="24"/>
        </w:rPr>
        <w:t>_____________</w:t>
      </w:r>
    </w:p>
    <w:p w14:paraId="746E59CD" w14:textId="66A6A184" w:rsidR="009335D8" w:rsidRPr="00242C8F" w:rsidRDefault="009335D8" w:rsidP="00134A3F">
      <w:pPr>
        <w:shd w:val="clear" w:color="auto" w:fill="FFFFFF"/>
        <w:spacing w:after="240" w:line="240" w:lineRule="auto"/>
        <w:jc w:val="center"/>
        <w:rPr>
          <w:rFonts w:ascii="Times New Roman" w:eastAsia="Times New Roman" w:hAnsi="Times New Roman" w:cs="Times New Roman"/>
          <w:bCs/>
          <w:sz w:val="24"/>
          <w:szCs w:val="24"/>
        </w:rPr>
      </w:pPr>
      <w:r w:rsidRPr="00242C8F">
        <w:rPr>
          <w:rFonts w:ascii="Times New Roman" w:eastAsia="Times New Roman" w:hAnsi="Times New Roman" w:cs="Times New Roman"/>
          <w:bCs/>
          <w:sz w:val="24"/>
          <w:szCs w:val="24"/>
        </w:rPr>
        <w:t>(</w:t>
      </w:r>
      <w:r w:rsidR="009112BE" w:rsidRPr="00242C8F">
        <w:rPr>
          <w:rFonts w:ascii="Times New Roman" w:eastAsia="Times New Roman" w:hAnsi="Times New Roman" w:cs="Times New Roman"/>
          <w:bCs/>
          <w:sz w:val="24"/>
          <w:szCs w:val="24"/>
        </w:rPr>
        <w:t>v</w:t>
      </w:r>
      <w:r w:rsidRPr="00242C8F">
        <w:rPr>
          <w:rFonts w:ascii="Times New Roman" w:eastAsia="Times New Roman" w:hAnsi="Times New Roman" w:cs="Times New Roman"/>
          <w:bCs/>
          <w:sz w:val="24"/>
          <w:szCs w:val="24"/>
        </w:rPr>
        <w:t>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9335D8" w:rsidRPr="00242C8F" w14:paraId="2FECA360"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3CAF45D7" w14:textId="77777777" w:rsidR="009335D8" w:rsidRPr="00242C8F" w:rsidRDefault="009335D8" w:rsidP="009335D8">
            <w:pPr>
              <w:spacing w:after="0" w:line="240" w:lineRule="auto"/>
              <w:rPr>
                <w:rFonts w:ascii="Times New Roman" w:eastAsia="Times New Roman" w:hAnsi="Times New Roman" w:cs="Times New Roman"/>
                <w:i/>
                <w:sz w:val="24"/>
                <w:szCs w:val="24"/>
              </w:rPr>
            </w:pPr>
            <w:r w:rsidRPr="00242C8F">
              <w:rPr>
                <w:rFonts w:ascii="Times New Roman" w:eastAsia="Times New Roman" w:hAnsi="Times New Roman" w:cs="Times New Roman"/>
                <w:sz w:val="24"/>
                <w:szCs w:val="24"/>
              </w:rPr>
              <w:t xml:space="preserve">Tiekėjo pavadinimas </w:t>
            </w:r>
            <w:r w:rsidRPr="00242C8F">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2B17177B"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p>
        </w:tc>
      </w:tr>
      <w:tr w:rsidR="009335D8" w:rsidRPr="00242C8F" w14:paraId="2E667CD0"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4445D9D"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 xml:space="preserve">Tiekėjo adresas </w:t>
            </w:r>
            <w:r w:rsidRPr="00242C8F">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6DC80B4D"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p>
        </w:tc>
      </w:tr>
      <w:tr w:rsidR="009335D8" w:rsidRPr="00242C8F" w14:paraId="41CD33CE"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CCF0A82"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 xml:space="preserve">Tiekėjo įmonės kodas </w:t>
            </w:r>
            <w:r w:rsidRPr="00242C8F">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1DD2F9FD"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p>
        </w:tc>
      </w:tr>
      <w:tr w:rsidR="009335D8" w:rsidRPr="00242C8F" w14:paraId="6018AA0A"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784937F4"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 xml:space="preserve">Tiekėjo banko rekvizitai </w:t>
            </w:r>
            <w:r w:rsidRPr="00242C8F">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2BF48ED7"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p>
        </w:tc>
      </w:tr>
      <w:tr w:rsidR="009335D8" w:rsidRPr="00242C8F" w14:paraId="1AAC5902"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D403CF7"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 xml:space="preserve">Tiekėjo PVM mokėtojo kodas </w:t>
            </w:r>
            <w:r w:rsidRPr="00242C8F">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146FA8D3"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p>
        </w:tc>
      </w:tr>
      <w:tr w:rsidR="009335D8" w:rsidRPr="00242C8F" w14:paraId="25AF1335"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60DF5799"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 xml:space="preserve">Telefono numeris </w:t>
            </w:r>
            <w:r w:rsidRPr="00242C8F">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7330796C"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p>
        </w:tc>
      </w:tr>
      <w:tr w:rsidR="009335D8" w:rsidRPr="00242C8F" w14:paraId="097A3691"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30C4EF78" w14:textId="29B1520F" w:rsidR="009335D8" w:rsidRPr="00242C8F" w:rsidRDefault="009335D8" w:rsidP="009335D8">
            <w:pPr>
              <w:spacing w:after="0" w:line="240" w:lineRule="auto"/>
              <w:jc w:val="both"/>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 xml:space="preserve">El. pašto adresas </w:t>
            </w:r>
            <w:r w:rsidRPr="00242C8F">
              <w:rPr>
                <w:rFonts w:ascii="Times New Roman" w:eastAsia="Times New Roman" w:hAnsi="Times New Roman" w:cs="Times New Roman"/>
                <w:i/>
                <w:sz w:val="24"/>
                <w:szCs w:val="24"/>
              </w:rPr>
              <w:t>/Jeigu dalyvauja ūkio subjektų grupė, surašomi visi dalyvių el.</w:t>
            </w:r>
            <w:r w:rsidR="00201B40" w:rsidRPr="00242C8F">
              <w:rPr>
                <w:rFonts w:ascii="Times New Roman" w:eastAsia="Times New Roman" w:hAnsi="Times New Roman" w:cs="Times New Roman"/>
                <w:i/>
                <w:sz w:val="24"/>
                <w:szCs w:val="24"/>
              </w:rPr>
              <w:t xml:space="preserve"> </w:t>
            </w:r>
            <w:r w:rsidRPr="00242C8F">
              <w:rPr>
                <w:rFonts w:ascii="Times New Roman" w:eastAsia="Times New Roman" w:hAnsi="Times New Roman" w:cs="Times New Roman"/>
                <w:i/>
                <w:sz w:val="24"/>
                <w:szCs w:val="24"/>
              </w:rPr>
              <w:t>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0E23AB95" w14:textId="77777777" w:rsidR="009335D8" w:rsidRPr="00242C8F" w:rsidRDefault="009335D8" w:rsidP="009335D8">
            <w:pPr>
              <w:spacing w:after="0" w:line="240" w:lineRule="auto"/>
              <w:jc w:val="both"/>
              <w:rPr>
                <w:rFonts w:ascii="Times New Roman" w:eastAsia="Times New Roman" w:hAnsi="Times New Roman" w:cs="Times New Roman"/>
                <w:sz w:val="24"/>
                <w:szCs w:val="24"/>
              </w:rPr>
            </w:pPr>
          </w:p>
        </w:tc>
      </w:tr>
    </w:tbl>
    <w:p w14:paraId="6F3793AC" w14:textId="610DF167" w:rsidR="00E45D64" w:rsidRPr="00273DC5" w:rsidRDefault="00E45D64" w:rsidP="00273DC5">
      <w:pPr>
        <w:pStyle w:val="Sraopastraipa"/>
        <w:numPr>
          <w:ilvl w:val="0"/>
          <w:numId w:val="46"/>
        </w:numPr>
        <w:tabs>
          <w:tab w:val="left" w:pos="851"/>
        </w:tabs>
        <w:ind w:left="0" w:firstLine="567"/>
        <w:jc w:val="both"/>
      </w:pPr>
      <w:r w:rsidRPr="00242C8F">
        <w:t>Šiuo pasiūlymu pažymime, kad:</w:t>
      </w:r>
    </w:p>
    <w:p w14:paraId="42292E49" w14:textId="77777777" w:rsidR="00E45D64" w:rsidRPr="00242C8F" w:rsidRDefault="00E45D64" w:rsidP="00E45D64">
      <w:pPr>
        <w:ind w:firstLine="567"/>
        <w:jc w:val="both"/>
        <w:rPr>
          <w:rFonts w:ascii="Times New Roman" w:hAnsi="Times New Roman" w:cs="Times New Roman"/>
          <w:i/>
          <w:iCs/>
          <w:sz w:val="24"/>
          <w:szCs w:val="24"/>
        </w:rPr>
      </w:pPr>
      <w:r w:rsidRPr="00242C8F">
        <w:rPr>
          <w:rFonts w:ascii="Times New Roman" w:hAnsi="Times New Roman" w:cs="Times New Roman"/>
          <w:i/>
          <w:iCs/>
          <w:sz w:val="24"/>
          <w:szCs w:val="24"/>
        </w:rPr>
        <w:t>Nuostatos dėl įsipareigojimo atitikti Pirkimo sąlygas</w:t>
      </w:r>
    </w:p>
    <w:p w14:paraId="4B9F7E86" w14:textId="39CE06CF" w:rsidR="00C1340E" w:rsidRPr="00242C8F" w:rsidRDefault="00E45D64" w:rsidP="00273DC5">
      <w:pPr>
        <w:pStyle w:val="Sraopastraipa"/>
        <w:numPr>
          <w:ilvl w:val="1"/>
          <w:numId w:val="45"/>
        </w:numPr>
        <w:ind w:firstLine="424"/>
        <w:jc w:val="both"/>
      </w:pPr>
      <w:r w:rsidRPr="00242C8F">
        <w:t>sutinkame su visomis Pirkimo sąlygomis, nustatytomis</w:t>
      </w:r>
      <w:r w:rsidR="00C1340E" w:rsidRPr="00242C8F">
        <w:t xml:space="preserve"> Techninėje specifikacijoje.</w:t>
      </w:r>
    </w:p>
    <w:p w14:paraId="73ADD149" w14:textId="77777777" w:rsidR="00C1340E" w:rsidRPr="00242C8F" w:rsidRDefault="00C1340E" w:rsidP="00C1340E">
      <w:pPr>
        <w:pStyle w:val="Sraopastraipa"/>
        <w:ind w:left="710"/>
        <w:jc w:val="both"/>
      </w:pPr>
    </w:p>
    <w:p w14:paraId="74FB6CD1" w14:textId="77777777" w:rsidR="00B14277" w:rsidRPr="00242C8F" w:rsidRDefault="00B14277" w:rsidP="00B14277">
      <w:pPr>
        <w:tabs>
          <w:tab w:val="left" w:pos="720"/>
        </w:tabs>
        <w:spacing w:after="0" w:line="240" w:lineRule="auto"/>
        <w:ind w:firstLine="567"/>
        <w:jc w:val="both"/>
        <w:rPr>
          <w:rFonts w:ascii="Times New Roman" w:eastAsia="Times New Roman" w:hAnsi="Times New Roman" w:cs="Times New Roman"/>
          <w:i/>
          <w:iCs/>
          <w:sz w:val="24"/>
          <w:szCs w:val="24"/>
        </w:rPr>
      </w:pPr>
      <w:r w:rsidRPr="00242C8F">
        <w:rPr>
          <w:rFonts w:ascii="Times New Roman" w:eastAsia="Times New Roman" w:hAnsi="Times New Roman" w:cs="Times New Roman"/>
          <w:i/>
          <w:iCs/>
          <w:sz w:val="24"/>
          <w:szCs w:val="24"/>
        </w:rPr>
        <w:t>Deklaracija dėl Rusijos veiksmų destabilizuojant padėtį Ukrainoje</w:t>
      </w:r>
    </w:p>
    <w:p w14:paraId="6C8A7FF7" w14:textId="77777777" w:rsidR="00B14277" w:rsidRPr="00242C8F" w:rsidRDefault="00B14277" w:rsidP="00B14277">
      <w:pPr>
        <w:pStyle w:val="Sraopastraipa"/>
        <w:numPr>
          <w:ilvl w:val="1"/>
          <w:numId w:val="45"/>
        </w:numPr>
        <w:tabs>
          <w:tab w:val="left" w:pos="720"/>
        </w:tabs>
        <w:ind w:left="0"/>
        <w:jc w:val="both"/>
      </w:pPr>
      <w:r w:rsidRPr="00242C8F">
        <w:rPr>
          <w:b/>
          <w:bCs/>
        </w:rPr>
        <w:t>(taikoma, kai pasiūlymą teikia juridinis asmuo)</w:t>
      </w:r>
      <w:r w:rsidRPr="00242C8F">
        <w:t xml:space="preserve"> be kitų Pirkimo sąlygose nustatytų reikalavimų, deklaruojame, kad mano atstovaujamas / vadovaujamas subjektas</w:t>
      </w:r>
      <w:r w:rsidRPr="00242C8F">
        <w:rPr>
          <w:i/>
          <w:iCs/>
        </w:rPr>
        <w:t xml:space="preserve"> </w:t>
      </w:r>
      <w:r w:rsidRPr="00242C8F">
        <w:t xml:space="preserve">nėra įtakojamas Rusijos, kaip nurodyta </w:t>
      </w:r>
      <w:r w:rsidRPr="00242C8F">
        <w:rPr>
          <w:b/>
          <w:bCs/>
        </w:rPr>
        <w:t>Tarybos reglamento</w:t>
      </w:r>
      <w:r w:rsidRPr="00242C8F">
        <w:t xml:space="preserve"> </w:t>
      </w:r>
      <w:r w:rsidRPr="00242C8F">
        <w:rPr>
          <w:b/>
          <w:bCs/>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2C8F">
        <w:t>5k straipsnyje nustatytuose apribojimuose. Visų pirma pareiškiu, kad:</w:t>
      </w:r>
    </w:p>
    <w:p w14:paraId="185C1241" w14:textId="77777777" w:rsidR="00B14277" w:rsidRPr="00242C8F" w:rsidRDefault="00B14277" w:rsidP="00B14277">
      <w:pPr>
        <w:pStyle w:val="Sraopastraipa"/>
        <w:numPr>
          <w:ilvl w:val="2"/>
          <w:numId w:val="45"/>
        </w:numPr>
        <w:spacing w:after="160" w:line="276" w:lineRule="auto"/>
        <w:jc w:val="both"/>
      </w:pPr>
      <w:bookmarkStart w:id="4" w:name="_Ref135822285"/>
      <w:r w:rsidRPr="00242C8F">
        <w:t>mano atstovaujama įmonė (ir nė viena iš bendrovių, kurios yra mūsų konsorciumo nariais) nėra įsteigta Rusijoje;</w:t>
      </w:r>
      <w:bookmarkEnd w:id="4"/>
    </w:p>
    <w:p w14:paraId="1F351444" w14:textId="77777777" w:rsidR="00B14277" w:rsidRPr="00242C8F" w:rsidRDefault="00B14277" w:rsidP="00B14277">
      <w:pPr>
        <w:pStyle w:val="Sraopastraipa"/>
        <w:numPr>
          <w:ilvl w:val="2"/>
          <w:numId w:val="45"/>
        </w:numPr>
        <w:spacing w:after="160" w:line="276" w:lineRule="auto"/>
        <w:jc w:val="both"/>
      </w:pPr>
      <w:bookmarkStart w:id="5" w:name="_Ref135822300"/>
      <w:r w:rsidRPr="00242C8F">
        <w:t xml:space="preserve">mano atstovaujama įmonė (ir nė viena iš įmonių, kurios yra mūsų konsorciumo nariais) nėra juridinis asmuo, subjektas ar įstaiga, </w:t>
      </w:r>
      <w:r w:rsidRPr="00242C8F">
        <w:rPr>
          <w:shd w:val="clear" w:color="auto" w:fill="FFFFFF"/>
        </w:rPr>
        <w:t xml:space="preserve">kuriuose daugiau kaip 50 % nuosavybės teisių tiesiogiai ar netiesiogiai priklauso šios deklaracijos </w:t>
      </w:r>
      <w:r w:rsidRPr="00242C8F">
        <w:rPr>
          <w:shd w:val="clear" w:color="auto" w:fill="FFFFFF"/>
        </w:rPr>
        <w:fldChar w:fldCharType="begin"/>
      </w:r>
      <w:r w:rsidRPr="00242C8F">
        <w:rPr>
          <w:shd w:val="clear" w:color="auto" w:fill="FFFFFF"/>
        </w:rPr>
        <w:instrText xml:space="preserve"> REF _Ref135822285 \r \h  \* MERGEFORMAT </w:instrText>
      </w:r>
      <w:r w:rsidRPr="00242C8F">
        <w:rPr>
          <w:shd w:val="clear" w:color="auto" w:fill="FFFFFF"/>
        </w:rPr>
      </w:r>
      <w:r w:rsidRPr="00242C8F">
        <w:rPr>
          <w:shd w:val="clear" w:color="auto" w:fill="FFFFFF"/>
        </w:rPr>
        <w:fldChar w:fldCharType="separate"/>
      </w:r>
      <w:r w:rsidRPr="00242C8F">
        <w:rPr>
          <w:shd w:val="clear" w:color="auto" w:fill="FFFFFF"/>
          <w:cs/>
        </w:rPr>
        <w:t>‎</w:t>
      </w:r>
      <w:r w:rsidRPr="00242C8F">
        <w:rPr>
          <w:shd w:val="clear" w:color="auto" w:fill="FFFFFF"/>
        </w:rPr>
        <w:t>1.3.1</w:t>
      </w:r>
      <w:r w:rsidRPr="00242C8F">
        <w:rPr>
          <w:shd w:val="clear" w:color="auto" w:fill="FFFFFF"/>
        </w:rPr>
        <w:fldChar w:fldCharType="end"/>
      </w:r>
      <w:r w:rsidRPr="00242C8F">
        <w:rPr>
          <w:shd w:val="clear" w:color="auto" w:fill="FFFFFF"/>
        </w:rPr>
        <w:t xml:space="preserve"> punkte nurodytam subjektui</w:t>
      </w:r>
      <w:r w:rsidRPr="00242C8F">
        <w:t>;</w:t>
      </w:r>
      <w:bookmarkEnd w:id="5"/>
      <w:r w:rsidRPr="00242C8F">
        <w:t xml:space="preserve"> </w:t>
      </w:r>
    </w:p>
    <w:p w14:paraId="52574793" w14:textId="77777777" w:rsidR="00B14277" w:rsidRPr="00242C8F" w:rsidRDefault="00B14277" w:rsidP="00B14277">
      <w:pPr>
        <w:pStyle w:val="Sraopastraipa"/>
        <w:numPr>
          <w:ilvl w:val="2"/>
          <w:numId w:val="45"/>
        </w:numPr>
        <w:spacing w:after="160" w:line="276" w:lineRule="auto"/>
        <w:jc w:val="both"/>
        <w:rPr>
          <w:shd w:val="clear" w:color="auto" w:fill="FFFFFF"/>
        </w:rPr>
      </w:pPr>
      <w:bookmarkStart w:id="6" w:name="_Ref135822316"/>
      <w:r w:rsidRPr="00242C8F">
        <w:t xml:space="preserve">nei aš, nei mano atstovaujama bendrovė nesame </w:t>
      </w:r>
      <w:r w:rsidRPr="00242C8F">
        <w:rPr>
          <w:shd w:val="clear" w:color="auto" w:fill="FFFFFF"/>
        </w:rPr>
        <w:t xml:space="preserve">fiziniu ar juridiniu asmeniu, subjektu ar organizacija, veikiančia šios deklaracijos </w:t>
      </w:r>
      <w:r w:rsidRPr="00242C8F">
        <w:rPr>
          <w:shd w:val="clear" w:color="auto" w:fill="FFFFFF"/>
        </w:rPr>
        <w:fldChar w:fldCharType="begin"/>
      </w:r>
      <w:r w:rsidRPr="00242C8F">
        <w:rPr>
          <w:shd w:val="clear" w:color="auto" w:fill="FFFFFF"/>
        </w:rPr>
        <w:instrText xml:space="preserve"> REF _Ref135822285 \r \h  \* MERGEFORMAT </w:instrText>
      </w:r>
      <w:r w:rsidRPr="00242C8F">
        <w:rPr>
          <w:shd w:val="clear" w:color="auto" w:fill="FFFFFF"/>
        </w:rPr>
      </w:r>
      <w:r w:rsidRPr="00242C8F">
        <w:rPr>
          <w:shd w:val="clear" w:color="auto" w:fill="FFFFFF"/>
        </w:rPr>
        <w:fldChar w:fldCharType="separate"/>
      </w:r>
      <w:r w:rsidRPr="00242C8F">
        <w:rPr>
          <w:shd w:val="clear" w:color="auto" w:fill="FFFFFF"/>
          <w:cs/>
        </w:rPr>
        <w:t>‎</w:t>
      </w:r>
      <w:r w:rsidRPr="00242C8F">
        <w:rPr>
          <w:shd w:val="clear" w:color="auto" w:fill="FFFFFF"/>
        </w:rPr>
        <w:t>1.3.1</w:t>
      </w:r>
      <w:r w:rsidRPr="00242C8F">
        <w:rPr>
          <w:shd w:val="clear" w:color="auto" w:fill="FFFFFF"/>
        </w:rPr>
        <w:fldChar w:fldCharType="end"/>
      </w:r>
      <w:r w:rsidRPr="00242C8F">
        <w:rPr>
          <w:shd w:val="clear" w:color="auto" w:fill="FFFFFF"/>
        </w:rPr>
        <w:t xml:space="preserve"> arba </w:t>
      </w:r>
      <w:r w:rsidRPr="00242C8F">
        <w:rPr>
          <w:shd w:val="clear" w:color="auto" w:fill="FFFFFF"/>
        </w:rPr>
        <w:fldChar w:fldCharType="begin"/>
      </w:r>
      <w:r w:rsidRPr="00242C8F">
        <w:rPr>
          <w:shd w:val="clear" w:color="auto" w:fill="FFFFFF"/>
        </w:rPr>
        <w:instrText xml:space="preserve"> REF _Ref135822300 \r \h  \* MERGEFORMAT </w:instrText>
      </w:r>
      <w:r w:rsidRPr="00242C8F">
        <w:rPr>
          <w:shd w:val="clear" w:color="auto" w:fill="FFFFFF"/>
        </w:rPr>
      </w:r>
      <w:r w:rsidRPr="00242C8F">
        <w:rPr>
          <w:shd w:val="clear" w:color="auto" w:fill="FFFFFF"/>
        </w:rPr>
        <w:fldChar w:fldCharType="separate"/>
      </w:r>
      <w:r w:rsidRPr="00242C8F">
        <w:rPr>
          <w:shd w:val="clear" w:color="auto" w:fill="FFFFFF"/>
          <w:cs/>
        </w:rPr>
        <w:t>‎</w:t>
      </w:r>
      <w:r w:rsidRPr="00242C8F">
        <w:rPr>
          <w:shd w:val="clear" w:color="auto" w:fill="FFFFFF"/>
        </w:rPr>
        <w:t>1.3.2</w:t>
      </w:r>
      <w:r w:rsidRPr="00242C8F">
        <w:rPr>
          <w:shd w:val="clear" w:color="auto" w:fill="FFFFFF"/>
        </w:rPr>
        <w:fldChar w:fldCharType="end"/>
      </w:r>
      <w:r w:rsidRPr="00242C8F">
        <w:rPr>
          <w:shd w:val="clear" w:color="auto" w:fill="FFFFFF"/>
        </w:rPr>
        <w:t xml:space="preserve"> punkte nurodyto subjekto vardu ar jo nurodymu;</w:t>
      </w:r>
      <w:bookmarkEnd w:id="6"/>
    </w:p>
    <w:p w14:paraId="7961A831" w14:textId="77777777" w:rsidR="00B14277" w:rsidRPr="00242C8F" w:rsidRDefault="00B14277" w:rsidP="00B14277">
      <w:pPr>
        <w:pStyle w:val="Sraopastraipa"/>
        <w:numPr>
          <w:ilvl w:val="2"/>
          <w:numId w:val="45"/>
        </w:numPr>
        <w:tabs>
          <w:tab w:val="left" w:pos="720"/>
        </w:tabs>
        <w:jc w:val="both"/>
      </w:pPr>
      <w:r w:rsidRPr="00242C8F">
        <w:lastRenderedPageBreak/>
        <w:t xml:space="preserve">sutartis nebus paskirta vykdyti </w:t>
      </w:r>
      <w:r w:rsidRPr="00242C8F">
        <w:rPr>
          <w:shd w:val="clear" w:color="auto" w:fill="FFFFFF"/>
        </w:rPr>
        <w:t xml:space="preserve">subrangovui (-ams), ar kitam (-iems) subjektui (-tams), kurių pajėgumais remiasi, kurie priskirtini šios deklaracijos </w:t>
      </w:r>
      <w:r w:rsidRPr="00242C8F">
        <w:rPr>
          <w:shd w:val="clear" w:color="auto" w:fill="FFFFFF"/>
        </w:rPr>
        <w:fldChar w:fldCharType="begin"/>
      </w:r>
      <w:r w:rsidRPr="00242C8F">
        <w:rPr>
          <w:shd w:val="clear" w:color="auto" w:fill="FFFFFF"/>
        </w:rPr>
        <w:instrText xml:space="preserve"> REF _Ref135822285 \r \h  \* MERGEFORMAT </w:instrText>
      </w:r>
      <w:r w:rsidRPr="00242C8F">
        <w:rPr>
          <w:shd w:val="clear" w:color="auto" w:fill="FFFFFF"/>
        </w:rPr>
      </w:r>
      <w:r w:rsidRPr="00242C8F">
        <w:rPr>
          <w:shd w:val="clear" w:color="auto" w:fill="FFFFFF"/>
        </w:rPr>
        <w:fldChar w:fldCharType="separate"/>
      </w:r>
      <w:r w:rsidRPr="00242C8F">
        <w:rPr>
          <w:shd w:val="clear" w:color="auto" w:fill="FFFFFF"/>
          <w:cs/>
        </w:rPr>
        <w:t>‎</w:t>
      </w:r>
      <w:r w:rsidRPr="00242C8F">
        <w:rPr>
          <w:shd w:val="clear" w:color="auto" w:fill="FFFFFF"/>
        </w:rPr>
        <w:t>1.3.1</w:t>
      </w:r>
      <w:r w:rsidRPr="00242C8F">
        <w:rPr>
          <w:shd w:val="clear" w:color="auto" w:fill="FFFFFF"/>
        </w:rPr>
        <w:fldChar w:fldCharType="end"/>
      </w:r>
      <w:r w:rsidRPr="00242C8F">
        <w:rPr>
          <w:shd w:val="clear" w:color="auto" w:fill="FFFFFF"/>
        </w:rPr>
        <w:t xml:space="preserve"> arba </w:t>
      </w:r>
      <w:r w:rsidRPr="00242C8F">
        <w:rPr>
          <w:shd w:val="clear" w:color="auto" w:fill="FFFFFF"/>
        </w:rPr>
        <w:fldChar w:fldCharType="begin"/>
      </w:r>
      <w:r w:rsidRPr="00242C8F">
        <w:rPr>
          <w:shd w:val="clear" w:color="auto" w:fill="FFFFFF"/>
        </w:rPr>
        <w:instrText xml:space="preserve"> REF _Ref135822300 \r \h  \* MERGEFORMAT </w:instrText>
      </w:r>
      <w:r w:rsidRPr="00242C8F">
        <w:rPr>
          <w:shd w:val="clear" w:color="auto" w:fill="FFFFFF"/>
        </w:rPr>
      </w:r>
      <w:r w:rsidRPr="00242C8F">
        <w:rPr>
          <w:shd w:val="clear" w:color="auto" w:fill="FFFFFF"/>
        </w:rPr>
        <w:fldChar w:fldCharType="separate"/>
      </w:r>
      <w:r w:rsidRPr="00242C8F">
        <w:rPr>
          <w:shd w:val="clear" w:color="auto" w:fill="FFFFFF"/>
          <w:cs/>
        </w:rPr>
        <w:t>‎</w:t>
      </w:r>
      <w:r w:rsidRPr="00242C8F">
        <w:rPr>
          <w:shd w:val="clear" w:color="auto" w:fill="FFFFFF"/>
        </w:rPr>
        <w:t>1.3.2</w:t>
      </w:r>
      <w:r w:rsidRPr="00242C8F">
        <w:rPr>
          <w:shd w:val="clear" w:color="auto" w:fill="FFFFFF"/>
        </w:rPr>
        <w:fldChar w:fldCharType="end"/>
      </w:r>
      <w:r w:rsidRPr="00242C8F">
        <w:rPr>
          <w:shd w:val="clear" w:color="auto" w:fill="FFFFFF"/>
        </w:rPr>
        <w:t xml:space="preserve">, arba </w:t>
      </w:r>
      <w:r w:rsidRPr="00242C8F">
        <w:rPr>
          <w:shd w:val="clear" w:color="auto" w:fill="FFFFFF"/>
        </w:rPr>
        <w:fldChar w:fldCharType="begin"/>
      </w:r>
      <w:r w:rsidRPr="00242C8F">
        <w:rPr>
          <w:shd w:val="clear" w:color="auto" w:fill="FFFFFF"/>
        </w:rPr>
        <w:instrText xml:space="preserve"> REF _Ref135822316 \r \h  \* MERGEFORMAT </w:instrText>
      </w:r>
      <w:r w:rsidRPr="00242C8F">
        <w:rPr>
          <w:shd w:val="clear" w:color="auto" w:fill="FFFFFF"/>
        </w:rPr>
      </w:r>
      <w:r w:rsidRPr="00242C8F">
        <w:rPr>
          <w:shd w:val="clear" w:color="auto" w:fill="FFFFFF"/>
        </w:rPr>
        <w:fldChar w:fldCharType="separate"/>
      </w:r>
      <w:r w:rsidRPr="00242C8F">
        <w:rPr>
          <w:shd w:val="clear" w:color="auto" w:fill="FFFFFF"/>
          <w:cs/>
        </w:rPr>
        <w:t>‎</w:t>
      </w:r>
      <w:r w:rsidRPr="00242C8F">
        <w:rPr>
          <w:shd w:val="clear" w:color="auto" w:fill="FFFFFF"/>
        </w:rPr>
        <w:t>1.3.3</w:t>
      </w:r>
      <w:r w:rsidRPr="00242C8F">
        <w:rPr>
          <w:shd w:val="clear" w:color="auto" w:fill="FFFFFF"/>
        </w:rPr>
        <w:fldChar w:fldCharType="end"/>
      </w:r>
      <w:r w:rsidRPr="00242C8F">
        <w:rPr>
          <w:shd w:val="clear" w:color="auto" w:fill="FFFFFF"/>
        </w:rPr>
        <w:t xml:space="preserve"> punktuose nurodytiems subjektams.</w:t>
      </w:r>
    </w:p>
    <w:p w14:paraId="327E5F2E" w14:textId="77777777" w:rsidR="00B14277" w:rsidRPr="00242C8F" w:rsidRDefault="00B14277" w:rsidP="00B14277">
      <w:pPr>
        <w:pStyle w:val="Sraopastraipa"/>
        <w:numPr>
          <w:ilvl w:val="1"/>
          <w:numId w:val="45"/>
        </w:numPr>
        <w:tabs>
          <w:tab w:val="left" w:pos="720"/>
        </w:tabs>
        <w:ind w:left="0"/>
        <w:jc w:val="both"/>
      </w:pPr>
      <w:r w:rsidRPr="00242C8F">
        <w:rPr>
          <w:b/>
          <w:bCs/>
        </w:rPr>
        <w:t xml:space="preserve">(taikoma, kai pasiūlymą teikia fizinis asmuo) </w:t>
      </w:r>
      <w:r w:rsidRPr="00242C8F">
        <w:t xml:space="preserve">be kitų Pirkimo sąlygose nustatytų reikalavimų, deklaruoju, kad nesu įtakojamas (-a) Rusijos, kaip nurodyta </w:t>
      </w:r>
      <w:r w:rsidRPr="00242C8F">
        <w:rPr>
          <w:b/>
          <w:bCs/>
        </w:rPr>
        <w:t>Tarybos reglamento (ES) 2022/576 2022 m. balandžio 8 d. kuriuo iš dalies keičiamas Reglamentas (ES) Nr. 833/2014 dėl ribojamųjų priemonių atsižvelgiant į Rusijos veiksmus, kuriais destabilizuojama padėtis Ukrainoje</w:t>
      </w:r>
      <w:r w:rsidRPr="00242C8F">
        <w:t xml:space="preserve"> 5k straipsnyje nustatytuose apribojimuose. Visų pirma pareiškiu, kad:</w:t>
      </w:r>
    </w:p>
    <w:p w14:paraId="35163975" w14:textId="77777777" w:rsidR="00B14277" w:rsidRPr="00242C8F" w:rsidRDefault="00B14277" w:rsidP="00B14277">
      <w:pPr>
        <w:pStyle w:val="Sraopastraipa"/>
        <w:numPr>
          <w:ilvl w:val="2"/>
          <w:numId w:val="45"/>
        </w:numPr>
        <w:tabs>
          <w:tab w:val="left" w:pos="720"/>
        </w:tabs>
      </w:pPr>
      <w:bookmarkStart w:id="7" w:name="_Ref135822325"/>
      <w:r w:rsidRPr="00242C8F">
        <w:t>nesu Rusijos pilietis (-ė) ar įsisteigęs Rusijoje;</w:t>
      </w:r>
      <w:bookmarkEnd w:id="7"/>
    </w:p>
    <w:p w14:paraId="30A71DDD" w14:textId="103D1B1D" w:rsidR="00B14277" w:rsidRPr="00242C8F" w:rsidRDefault="00B14277" w:rsidP="00B14277">
      <w:pPr>
        <w:pStyle w:val="Sraopastraipa"/>
        <w:numPr>
          <w:ilvl w:val="2"/>
          <w:numId w:val="45"/>
        </w:numPr>
        <w:tabs>
          <w:tab w:val="left" w:pos="720"/>
        </w:tabs>
      </w:pPr>
      <w:bookmarkStart w:id="8" w:name="_Ref135822335"/>
      <w:r w:rsidRPr="00242C8F">
        <w:t xml:space="preserve">neveikiu šios deklaracijos </w:t>
      </w:r>
      <w:r w:rsidRPr="00242C8F">
        <w:fldChar w:fldCharType="begin"/>
      </w:r>
      <w:r w:rsidRPr="00242C8F">
        <w:instrText xml:space="preserve"> REF _Ref135822325 \r \h  \* MERGEFORMAT </w:instrText>
      </w:r>
      <w:r w:rsidRPr="00242C8F">
        <w:fldChar w:fldCharType="separate"/>
      </w:r>
      <w:r w:rsidRPr="00242C8F">
        <w:rPr>
          <w:cs/>
        </w:rPr>
        <w:t>‎</w:t>
      </w:r>
      <w:r w:rsidRPr="00242C8F">
        <w:t>1.</w:t>
      </w:r>
      <w:r w:rsidR="00776C3E">
        <w:t>3</w:t>
      </w:r>
      <w:r w:rsidRPr="00242C8F">
        <w:t>.1</w:t>
      </w:r>
      <w:r w:rsidRPr="00242C8F">
        <w:fldChar w:fldCharType="end"/>
      </w:r>
      <w:r w:rsidRPr="00242C8F">
        <w:t xml:space="preserve"> punkte nurodyto subjekto vardu ar jo nurodymu;</w:t>
      </w:r>
      <w:bookmarkEnd w:id="8"/>
    </w:p>
    <w:p w14:paraId="7D3A3B61" w14:textId="34EAB0DD" w:rsidR="00B14277" w:rsidRPr="00242C8F" w:rsidRDefault="00B14277" w:rsidP="0000534F">
      <w:pPr>
        <w:pStyle w:val="Sraopastraipa"/>
        <w:numPr>
          <w:ilvl w:val="2"/>
          <w:numId w:val="45"/>
        </w:numPr>
        <w:tabs>
          <w:tab w:val="left" w:pos="720"/>
        </w:tabs>
        <w:jc w:val="both"/>
      </w:pPr>
      <w:r w:rsidRPr="00242C8F">
        <w:t xml:space="preserve">sutartis nebus paskirta vykdyti subrangovui (-ams), ar kitam (-iems) subjektui (-tams), kurių pajėgumais remiamasi, kurie priskirtini šios deklaracijos </w:t>
      </w:r>
      <w:r w:rsidRPr="00242C8F">
        <w:fldChar w:fldCharType="begin"/>
      </w:r>
      <w:r w:rsidRPr="00242C8F">
        <w:instrText xml:space="preserve"> REF _Ref135822325 \r \h  \* MERGEFORMAT </w:instrText>
      </w:r>
      <w:r w:rsidRPr="00242C8F">
        <w:fldChar w:fldCharType="separate"/>
      </w:r>
      <w:r w:rsidRPr="00242C8F">
        <w:rPr>
          <w:cs/>
        </w:rPr>
        <w:t>‎</w:t>
      </w:r>
      <w:r w:rsidRPr="00242C8F">
        <w:t>1.</w:t>
      </w:r>
      <w:r w:rsidR="00776C3E">
        <w:t>3</w:t>
      </w:r>
      <w:r w:rsidRPr="00242C8F">
        <w:t>.1</w:t>
      </w:r>
      <w:r w:rsidRPr="00242C8F">
        <w:fldChar w:fldCharType="end"/>
      </w:r>
      <w:r w:rsidRPr="00242C8F">
        <w:t xml:space="preserve"> arba </w:t>
      </w:r>
      <w:r w:rsidRPr="00242C8F">
        <w:fldChar w:fldCharType="begin"/>
      </w:r>
      <w:r w:rsidRPr="00242C8F">
        <w:instrText xml:space="preserve"> REF _Ref135822335 \r \h  \* MERGEFORMAT </w:instrText>
      </w:r>
      <w:r w:rsidRPr="00242C8F">
        <w:fldChar w:fldCharType="separate"/>
      </w:r>
      <w:r w:rsidRPr="00242C8F">
        <w:rPr>
          <w:cs/>
        </w:rPr>
        <w:t>‎</w:t>
      </w:r>
      <w:r w:rsidRPr="00242C8F">
        <w:t>1.</w:t>
      </w:r>
      <w:r w:rsidR="00776C3E">
        <w:t>3</w:t>
      </w:r>
      <w:r w:rsidRPr="00242C8F">
        <w:t>.2</w:t>
      </w:r>
      <w:r w:rsidRPr="00242C8F">
        <w:fldChar w:fldCharType="end"/>
      </w:r>
      <w:r w:rsidRPr="00242C8F">
        <w:t xml:space="preserve"> punktuose nurodytiems subjektams.</w:t>
      </w:r>
    </w:p>
    <w:p w14:paraId="19A8606F" w14:textId="77777777" w:rsidR="00FE4384" w:rsidRPr="00242C8F" w:rsidRDefault="00FE4384" w:rsidP="00FE4384">
      <w:pPr>
        <w:pStyle w:val="Sraopastraipa"/>
        <w:numPr>
          <w:ilvl w:val="0"/>
          <w:numId w:val="45"/>
        </w:numPr>
        <w:tabs>
          <w:tab w:val="left" w:pos="720"/>
        </w:tabs>
        <w:jc w:val="both"/>
      </w:pPr>
      <w:r w:rsidRPr="00242C8F">
        <w:t>Teikdamas pasiūlymą ir jį pasirašydamas Tiekėjas patvirtina, kad jam netaikomas Viešųjų pirkimų įstatymo 46 straipsnio 2</w:t>
      </w:r>
      <w:r w:rsidRPr="00242C8F">
        <w:rPr>
          <w:vertAlign w:val="superscript"/>
        </w:rPr>
        <w:t>1</w:t>
      </w:r>
      <w:r w:rsidRPr="00242C8F">
        <w:t xml:space="preserve"> dalyje nurodytas pašalinimo pagrindas</w:t>
      </w:r>
      <w:r w:rsidRPr="00242C8F">
        <w:rPr>
          <w:b/>
          <w:bCs/>
        </w:rPr>
        <w:t>: tiekėjas yra neatlikęs jam paskirtos baudžiamojo poveikio priemonės – uždraudimo juridiniam asmeniui dalyvauti viešuosiuose pirkimuose.</w:t>
      </w:r>
    </w:p>
    <w:p w14:paraId="3C5ED647" w14:textId="45EBD381" w:rsidR="00776C3E" w:rsidRPr="00242C8F" w:rsidRDefault="00E45D64" w:rsidP="00776C3E">
      <w:pPr>
        <w:pStyle w:val="Sraopastraipa"/>
        <w:numPr>
          <w:ilvl w:val="0"/>
          <w:numId w:val="45"/>
        </w:numPr>
        <w:tabs>
          <w:tab w:val="left" w:pos="720"/>
        </w:tabs>
        <w:jc w:val="both"/>
      </w:pPr>
      <w:r w:rsidRPr="00242C8F">
        <w:t xml:space="preserve">Teikdami šį pasiūlymą, mes patvirtiname, kad į mūsų siūlomą kainą įskaičiuotos visos </w:t>
      </w:r>
      <w:r w:rsidR="0024453A" w:rsidRPr="00242C8F">
        <w:t>p</w:t>
      </w:r>
      <w:r w:rsidR="001B12B8">
        <w:t>rekių pristatymo</w:t>
      </w:r>
      <w:r w:rsidR="0024453A" w:rsidRPr="00242C8F">
        <w:t xml:space="preserve"> išlaidos</w:t>
      </w:r>
      <w:r w:rsidRPr="00242C8F">
        <w:t>, ir kad mes prisiimame riziką už visas išlaidas, kurias, teikdami pasiūlymą ir laikydamiesi Perkančiosios organizacijos reikalavimų, privalėjome įskaičiuoti į pasiūlymo kainą.</w:t>
      </w:r>
    </w:p>
    <w:p w14:paraId="2590CAE9" w14:textId="186FB9CD" w:rsidR="006E3018" w:rsidRPr="00242C8F" w:rsidRDefault="00E45D64" w:rsidP="00D4781A">
      <w:pPr>
        <w:pStyle w:val="Sraopastraipa"/>
        <w:numPr>
          <w:ilvl w:val="0"/>
          <w:numId w:val="45"/>
        </w:numPr>
        <w:tabs>
          <w:tab w:val="left" w:pos="720"/>
        </w:tabs>
        <w:jc w:val="both"/>
      </w:pPr>
      <w:r w:rsidRPr="00242C8F">
        <w:t xml:space="preserve">Mes siūlome šias </w:t>
      </w:r>
      <w:r w:rsidR="00273DC5">
        <w:t>p</w:t>
      </w:r>
      <w:r w:rsidR="001B12B8">
        <w:t>rekes</w:t>
      </w:r>
      <w:r w:rsidRPr="00242C8F">
        <w:t xml:space="preserve"> už nurody</w:t>
      </w:r>
      <w:r w:rsidR="00B52709" w:rsidRPr="00242C8F">
        <w:t xml:space="preserve">tą </w:t>
      </w:r>
      <w:r w:rsidRPr="00242C8F">
        <w:t>kainą:</w:t>
      </w:r>
    </w:p>
    <w:p w14:paraId="55DEA335" w14:textId="77777777" w:rsidR="00D4781A" w:rsidRPr="00242C8F" w:rsidRDefault="00D4781A" w:rsidP="00D4781A">
      <w:pPr>
        <w:pStyle w:val="Sraopastraipa"/>
        <w:tabs>
          <w:tab w:val="left" w:pos="720"/>
        </w:tabs>
        <w:ind w:left="710"/>
        <w:jc w:val="both"/>
      </w:pP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798"/>
        <w:gridCol w:w="1559"/>
        <w:gridCol w:w="1134"/>
        <w:gridCol w:w="910"/>
        <w:gridCol w:w="2030"/>
      </w:tblGrid>
      <w:tr w:rsidR="0024453A" w:rsidRPr="00242C8F" w14:paraId="62C0D520" w14:textId="77777777" w:rsidTr="0004568F">
        <w:trPr>
          <w:trHeight w:val="483"/>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3F39E4E7" w14:textId="77777777" w:rsidR="0024453A" w:rsidRPr="00242C8F" w:rsidRDefault="0024453A" w:rsidP="00FE4384">
            <w:pPr>
              <w:spacing w:after="0" w:line="240" w:lineRule="auto"/>
              <w:jc w:val="center"/>
              <w:rPr>
                <w:rFonts w:ascii="Times New Roman" w:eastAsia="Times New Roman" w:hAnsi="Times New Roman" w:cs="Times New Roman"/>
                <w:b/>
                <w:sz w:val="24"/>
                <w:szCs w:val="24"/>
              </w:rPr>
            </w:pPr>
            <w:bookmarkStart w:id="9" w:name="_Hlk159346719"/>
            <w:r w:rsidRPr="00242C8F">
              <w:rPr>
                <w:rFonts w:ascii="Times New Roman" w:eastAsia="Times New Roman" w:hAnsi="Times New Roman" w:cs="Times New Roman"/>
                <w:b/>
                <w:sz w:val="24"/>
                <w:szCs w:val="24"/>
              </w:rPr>
              <w:t>Eil. Nr.</w:t>
            </w:r>
          </w:p>
        </w:tc>
        <w:tc>
          <w:tcPr>
            <w:tcW w:w="3798" w:type="dxa"/>
            <w:tcBorders>
              <w:top w:val="single" w:sz="4" w:space="0" w:color="auto"/>
              <w:left w:val="single" w:sz="4" w:space="0" w:color="auto"/>
              <w:bottom w:val="single" w:sz="4" w:space="0" w:color="auto"/>
              <w:right w:val="single" w:sz="4" w:space="0" w:color="auto"/>
            </w:tcBorders>
            <w:vAlign w:val="center"/>
            <w:hideMark/>
          </w:tcPr>
          <w:p w14:paraId="2B0F5427" w14:textId="34EE3AF7" w:rsidR="0024453A" w:rsidRPr="00242C8F" w:rsidRDefault="0024453A" w:rsidP="00FE4384">
            <w:pPr>
              <w:adjustRightInd w:val="0"/>
              <w:snapToGrid w:val="0"/>
              <w:spacing w:after="0" w:line="240" w:lineRule="auto"/>
              <w:jc w:val="center"/>
              <w:rPr>
                <w:rFonts w:ascii="Times New Roman" w:eastAsia="Times New Roman" w:hAnsi="Times New Roman" w:cs="Times New Roman"/>
                <w:b/>
                <w:bCs/>
                <w:sz w:val="24"/>
                <w:szCs w:val="24"/>
              </w:rPr>
            </w:pPr>
            <w:r w:rsidRPr="00242C8F">
              <w:rPr>
                <w:rFonts w:ascii="Times New Roman" w:hAnsi="Times New Roman" w:cs="Times New Roman"/>
                <w:b/>
                <w:bCs/>
                <w:sz w:val="24"/>
                <w:szCs w:val="24"/>
              </w:rPr>
              <w:t>P</w:t>
            </w:r>
            <w:r w:rsidR="00561791" w:rsidRPr="00242C8F">
              <w:rPr>
                <w:rFonts w:ascii="Times New Roman" w:hAnsi="Times New Roman" w:cs="Times New Roman"/>
                <w:b/>
                <w:bCs/>
                <w:sz w:val="24"/>
                <w:szCs w:val="24"/>
              </w:rPr>
              <w:t>rek</w:t>
            </w:r>
            <w:r w:rsidR="0004568F">
              <w:rPr>
                <w:rFonts w:ascii="Times New Roman" w:hAnsi="Times New Roman" w:cs="Times New Roman"/>
                <w:b/>
                <w:bCs/>
                <w:sz w:val="24"/>
                <w:szCs w:val="24"/>
              </w:rPr>
              <w:t>ės</w:t>
            </w:r>
            <w:r w:rsidRPr="00242C8F">
              <w:rPr>
                <w:rFonts w:ascii="Times New Roman" w:hAnsi="Times New Roman" w:cs="Times New Roman"/>
                <w:b/>
                <w:bCs/>
                <w:sz w:val="24"/>
                <w:szCs w:val="24"/>
              </w:rPr>
              <w:t xml:space="preserve"> </w:t>
            </w:r>
            <w:r w:rsidRPr="00242C8F">
              <w:rPr>
                <w:rFonts w:ascii="Times New Roman" w:eastAsia="Times New Roman" w:hAnsi="Times New Roman" w:cs="Times New Roman"/>
                <w:b/>
                <w:bCs/>
                <w:sz w:val="24"/>
                <w:szCs w:val="24"/>
              </w:rPr>
              <w:t>pavadinimas</w:t>
            </w:r>
          </w:p>
        </w:tc>
        <w:tc>
          <w:tcPr>
            <w:tcW w:w="1559" w:type="dxa"/>
            <w:tcBorders>
              <w:top w:val="single" w:sz="4" w:space="0" w:color="auto"/>
              <w:left w:val="single" w:sz="4" w:space="0" w:color="auto"/>
              <w:bottom w:val="single" w:sz="4" w:space="0" w:color="auto"/>
              <w:right w:val="single" w:sz="4" w:space="0" w:color="auto"/>
            </w:tcBorders>
            <w:vAlign w:val="center"/>
          </w:tcPr>
          <w:p w14:paraId="04A9F73A" w14:textId="0A40840C" w:rsidR="0024453A" w:rsidRPr="00242C8F" w:rsidRDefault="0004568F" w:rsidP="00FE4384">
            <w:pPr>
              <w:adjustRightInd w:val="0"/>
              <w:snapToGri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Automobilio markė, modelis</w:t>
            </w:r>
          </w:p>
        </w:tc>
        <w:tc>
          <w:tcPr>
            <w:tcW w:w="1134" w:type="dxa"/>
            <w:tcBorders>
              <w:top w:val="single" w:sz="4" w:space="0" w:color="auto"/>
              <w:left w:val="single" w:sz="4" w:space="0" w:color="auto"/>
              <w:bottom w:val="single" w:sz="4" w:space="0" w:color="auto"/>
              <w:right w:val="single" w:sz="4" w:space="0" w:color="auto"/>
            </w:tcBorders>
            <w:vAlign w:val="center"/>
          </w:tcPr>
          <w:p w14:paraId="061C14AB" w14:textId="1120FA8E" w:rsidR="0024453A" w:rsidRPr="00242C8F" w:rsidRDefault="0004568F" w:rsidP="00FE4384">
            <w:pPr>
              <w:adjustRightInd w:val="0"/>
              <w:snapToGrid w:val="0"/>
              <w:spacing w:after="0" w:line="240" w:lineRule="auto"/>
              <w:jc w:val="center"/>
              <w:rPr>
                <w:rFonts w:ascii="Times New Roman" w:eastAsia="Times New Roman" w:hAnsi="Times New Roman" w:cs="Times New Roman"/>
                <w:b/>
                <w:sz w:val="24"/>
                <w:szCs w:val="24"/>
                <w:lang w:val="en-US"/>
              </w:rPr>
            </w:pPr>
            <w:r w:rsidRPr="00242C8F">
              <w:rPr>
                <w:rFonts w:ascii="Times New Roman" w:eastAsia="Times New Roman" w:hAnsi="Times New Roman" w:cs="Times New Roman"/>
                <w:b/>
                <w:sz w:val="24"/>
                <w:szCs w:val="24"/>
              </w:rPr>
              <w:t>Mato vienetas</w:t>
            </w:r>
          </w:p>
        </w:tc>
        <w:tc>
          <w:tcPr>
            <w:tcW w:w="910" w:type="dxa"/>
            <w:tcBorders>
              <w:top w:val="single" w:sz="4" w:space="0" w:color="auto"/>
              <w:left w:val="single" w:sz="4" w:space="0" w:color="auto"/>
              <w:bottom w:val="single" w:sz="4" w:space="0" w:color="auto"/>
              <w:right w:val="single" w:sz="4" w:space="0" w:color="auto"/>
            </w:tcBorders>
            <w:vAlign w:val="center"/>
            <w:hideMark/>
          </w:tcPr>
          <w:p w14:paraId="7E5195F2" w14:textId="6EDDF601" w:rsidR="0024453A" w:rsidRPr="00242C8F" w:rsidRDefault="0004568F" w:rsidP="00FE4384">
            <w:pPr>
              <w:adjustRightInd w:val="0"/>
              <w:snapToGrid w:val="0"/>
              <w:spacing w:after="0" w:line="240" w:lineRule="auto"/>
              <w:jc w:val="center"/>
              <w:rPr>
                <w:rFonts w:ascii="Times New Roman" w:eastAsia="Times New Roman" w:hAnsi="Times New Roman" w:cs="Times New Roman"/>
                <w:b/>
                <w:sz w:val="24"/>
                <w:szCs w:val="24"/>
              </w:rPr>
            </w:pPr>
            <w:r w:rsidRPr="00242C8F">
              <w:rPr>
                <w:rFonts w:ascii="Times New Roman" w:eastAsia="Times New Roman" w:hAnsi="Times New Roman" w:cs="Times New Roman"/>
                <w:b/>
                <w:sz w:val="24"/>
                <w:szCs w:val="24"/>
                <w:lang w:val="en-US"/>
              </w:rPr>
              <w:t>Kiekis</w:t>
            </w:r>
          </w:p>
        </w:tc>
        <w:tc>
          <w:tcPr>
            <w:tcW w:w="2030" w:type="dxa"/>
            <w:tcBorders>
              <w:top w:val="single" w:sz="4" w:space="0" w:color="auto"/>
              <w:left w:val="single" w:sz="4" w:space="0" w:color="auto"/>
              <w:bottom w:val="single" w:sz="4" w:space="0" w:color="auto"/>
              <w:right w:val="single" w:sz="4" w:space="0" w:color="auto"/>
            </w:tcBorders>
            <w:vAlign w:val="center"/>
          </w:tcPr>
          <w:p w14:paraId="5EEA6F68" w14:textId="297B611C" w:rsidR="0024453A" w:rsidRPr="00242C8F" w:rsidRDefault="0004568F" w:rsidP="00FE4384">
            <w:pPr>
              <w:snapToGri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w:t>
            </w:r>
            <w:r w:rsidR="0024453A" w:rsidRPr="00242C8F">
              <w:rPr>
                <w:rFonts w:ascii="Times New Roman" w:eastAsia="Times New Roman" w:hAnsi="Times New Roman" w:cs="Times New Roman"/>
                <w:b/>
                <w:sz w:val="24"/>
                <w:szCs w:val="24"/>
              </w:rPr>
              <w:t>asiūlymo kaina, Eur be PVM</w:t>
            </w:r>
          </w:p>
        </w:tc>
      </w:tr>
      <w:tr w:rsidR="0024453A" w:rsidRPr="00242C8F" w14:paraId="226F0D75" w14:textId="77777777" w:rsidTr="0004568F">
        <w:trPr>
          <w:trHeight w:val="210"/>
          <w:jc w:val="center"/>
        </w:trPr>
        <w:tc>
          <w:tcPr>
            <w:tcW w:w="592" w:type="dxa"/>
            <w:tcBorders>
              <w:top w:val="single" w:sz="4" w:space="0" w:color="auto"/>
              <w:left w:val="single" w:sz="4" w:space="0" w:color="auto"/>
              <w:bottom w:val="single" w:sz="4" w:space="0" w:color="auto"/>
              <w:right w:val="single" w:sz="4" w:space="0" w:color="auto"/>
            </w:tcBorders>
          </w:tcPr>
          <w:p w14:paraId="1ABD1F7E" w14:textId="77777777" w:rsidR="0024453A" w:rsidRPr="00242C8F" w:rsidRDefault="0024453A" w:rsidP="00BA3417">
            <w:pPr>
              <w:spacing w:after="0" w:line="240" w:lineRule="auto"/>
              <w:jc w:val="center"/>
              <w:rPr>
                <w:rFonts w:ascii="Times New Roman" w:eastAsia="Times New Roman" w:hAnsi="Times New Roman" w:cs="Times New Roman"/>
                <w:b/>
                <w:i/>
                <w:sz w:val="24"/>
                <w:szCs w:val="24"/>
              </w:rPr>
            </w:pPr>
            <w:r w:rsidRPr="00242C8F">
              <w:rPr>
                <w:rFonts w:ascii="Times New Roman" w:eastAsia="Times New Roman" w:hAnsi="Times New Roman" w:cs="Times New Roman"/>
                <w:b/>
                <w:i/>
                <w:sz w:val="24"/>
                <w:szCs w:val="24"/>
              </w:rPr>
              <w:t>1</w:t>
            </w:r>
          </w:p>
        </w:tc>
        <w:tc>
          <w:tcPr>
            <w:tcW w:w="3798" w:type="dxa"/>
            <w:tcBorders>
              <w:top w:val="single" w:sz="4" w:space="0" w:color="auto"/>
              <w:left w:val="single" w:sz="4" w:space="0" w:color="auto"/>
              <w:bottom w:val="single" w:sz="4" w:space="0" w:color="auto"/>
              <w:right w:val="single" w:sz="4" w:space="0" w:color="auto"/>
            </w:tcBorders>
          </w:tcPr>
          <w:p w14:paraId="646DE9B5" w14:textId="77777777" w:rsidR="0024453A" w:rsidRPr="00242C8F" w:rsidRDefault="0024453A" w:rsidP="00BA3417">
            <w:pPr>
              <w:adjustRightInd w:val="0"/>
              <w:snapToGrid w:val="0"/>
              <w:spacing w:after="0" w:line="240" w:lineRule="auto"/>
              <w:jc w:val="center"/>
              <w:rPr>
                <w:rFonts w:ascii="Times New Roman" w:eastAsia="Times New Roman" w:hAnsi="Times New Roman" w:cs="Times New Roman"/>
                <w:b/>
                <w:i/>
                <w:sz w:val="24"/>
                <w:szCs w:val="24"/>
              </w:rPr>
            </w:pPr>
            <w:r w:rsidRPr="00242C8F">
              <w:rPr>
                <w:rFonts w:ascii="Times New Roman" w:eastAsia="Times New Roman" w:hAnsi="Times New Roman" w:cs="Times New Roman"/>
                <w:b/>
                <w:i/>
                <w:sz w:val="24"/>
                <w:szCs w:val="24"/>
              </w:rPr>
              <w:t>2</w:t>
            </w:r>
          </w:p>
        </w:tc>
        <w:tc>
          <w:tcPr>
            <w:tcW w:w="1559" w:type="dxa"/>
            <w:tcBorders>
              <w:top w:val="single" w:sz="4" w:space="0" w:color="auto"/>
              <w:left w:val="single" w:sz="4" w:space="0" w:color="auto"/>
              <w:bottom w:val="single" w:sz="4" w:space="0" w:color="auto"/>
              <w:right w:val="single" w:sz="4" w:space="0" w:color="auto"/>
            </w:tcBorders>
          </w:tcPr>
          <w:p w14:paraId="4C498D89" w14:textId="1E234AF0" w:rsidR="0024453A" w:rsidRPr="00242C8F" w:rsidRDefault="00387DC5" w:rsidP="00BA3417">
            <w:pPr>
              <w:adjustRightInd w:val="0"/>
              <w:snapToGrid w:val="0"/>
              <w:spacing w:after="0" w:line="240" w:lineRule="auto"/>
              <w:jc w:val="center"/>
              <w:rPr>
                <w:rFonts w:ascii="Times New Roman" w:eastAsia="Times New Roman" w:hAnsi="Times New Roman" w:cs="Times New Roman"/>
                <w:b/>
                <w:i/>
                <w:sz w:val="24"/>
                <w:szCs w:val="24"/>
              </w:rPr>
            </w:pPr>
            <w:r w:rsidRPr="00242C8F">
              <w:rPr>
                <w:rFonts w:ascii="Times New Roman" w:eastAsia="Times New Roman" w:hAnsi="Times New Roman" w:cs="Times New Roman"/>
                <w:b/>
                <w:i/>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67ABA2C9" w14:textId="2497AE37" w:rsidR="0024453A" w:rsidRPr="00242C8F" w:rsidRDefault="00387DC5" w:rsidP="00BA3417">
            <w:pPr>
              <w:adjustRightInd w:val="0"/>
              <w:snapToGrid w:val="0"/>
              <w:spacing w:after="0" w:line="240" w:lineRule="auto"/>
              <w:jc w:val="center"/>
              <w:rPr>
                <w:rFonts w:ascii="Times New Roman" w:eastAsia="Times New Roman" w:hAnsi="Times New Roman" w:cs="Times New Roman"/>
                <w:b/>
                <w:i/>
                <w:sz w:val="24"/>
                <w:szCs w:val="24"/>
              </w:rPr>
            </w:pPr>
            <w:r w:rsidRPr="00242C8F">
              <w:rPr>
                <w:rFonts w:ascii="Times New Roman" w:eastAsia="Times New Roman" w:hAnsi="Times New Roman" w:cs="Times New Roman"/>
                <w:b/>
                <w:i/>
                <w:sz w:val="24"/>
                <w:szCs w:val="24"/>
              </w:rPr>
              <w:t>4</w:t>
            </w:r>
          </w:p>
        </w:tc>
        <w:tc>
          <w:tcPr>
            <w:tcW w:w="910" w:type="dxa"/>
            <w:tcBorders>
              <w:top w:val="single" w:sz="4" w:space="0" w:color="auto"/>
              <w:left w:val="single" w:sz="4" w:space="0" w:color="auto"/>
              <w:bottom w:val="single" w:sz="4" w:space="0" w:color="auto"/>
              <w:right w:val="single" w:sz="4" w:space="0" w:color="auto"/>
            </w:tcBorders>
          </w:tcPr>
          <w:p w14:paraId="3E90F7A6" w14:textId="1649E276" w:rsidR="0024453A" w:rsidRPr="00242C8F" w:rsidRDefault="00387DC5" w:rsidP="00BA3417">
            <w:pPr>
              <w:adjustRightInd w:val="0"/>
              <w:snapToGrid w:val="0"/>
              <w:spacing w:after="0" w:line="240" w:lineRule="auto"/>
              <w:jc w:val="center"/>
              <w:rPr>
                <w:rFonts w:ascii="Times New Roman" w:eastAsia="Times New Roman" w:hAnsi="Times New Roman" w:cs="Times New Roman"/>
                <w:b/>
                <w:i/>
                <w:sz w:val="24"/>
                <w:szCs w:val="24"/>
              </w:rPr>
            </w:pPr>
            <w:r w:rsidRPr="00242C8F">
              <w:rPr>
                <w:rFonts w:ascii="Times New Roman" w:eastAsia="Times New Roman" w:hAnsi="Times New Roman" w:cs="Times New Roman"/>
                <w:b/>
                <w:i/>
                <w:sz w:val="24"/>
                <w:szCs w:val="24"/>
              </w:rPr>
              <w:t>5</w:t>
            </w:r>
          </w:p>
        </w:tc>
        <w:tc>
          <w:tcPr>
            <w:tcW w:w="2030" w:type="dxa"/>
            <w:tcBorders>
              <w:top w:val="single" w:sz="4" w:space="0" w:color="auto"/>
              <w:left w:val="single" w:sz="4" w:space="0" w:color="auto"/>
              <w:bottom w:val="single" w:sz="4" w:space="0" w:color="auto"/>
              <w:right w:val="single" w:sz="4" w:space="0" w:color="auto"/>
            </w:tcBorders>
          </w:tcPr>
          <w:p w14:paraId="00679FEE" w14:textId="09780398" w:rsidR="0024453A" w:rsidRPr="00242C8F" w:rsidRDefault="00387DC5" w:rsidP="00BA3417">
            <w:pPr>
              <w:snapToGrid w:val="0"/>
              <w:spacing w:after="0" w:line="240" w:lineRule="auto"/>
              <w:jc w:val="center"/>
              <w:rPr>
                <w:rFonts w:ascii="Times New Roman" w:eastAsia="Times New Roman" w:hAnsi="Times New Roman" w:cs="Times New Roman"/>
                <w:b/>
                <w:i/>
                <w:sz w:val="24"/>
                <w:szCs w:val="24"/>
              </w:rPr>
            </w:pPr>
            <w:r w:rsidRPr="00242C8F">
              <w:rPr>
                <w:rFonts w:ascii="Times New Roman" w:eastAsia="Times New Roman" w:hAnsi="Times New Roman" w:cs="Times New Roman"/>
                <w:b/>
                <w:i/>
                <w:sz w:val="24"/>
                <w:szCs w:val="24"/>
              </w:rPr>
              <w:t>6</w:t>
            </w:r>
          </w:p>
        </w:tc>
      </w:tr>
      <w:tr w:rsidR="0024453A" w:rsidRPr="00242C8F" w14:paraId="70FE9620" w14:textId="77777777" w:rsidTr="0004568F">
        <w:trPr>
          <w:trHeight w:val="339"/>
          <w:jc w:val="center"/>
        </w:trPr>
        <w:tc>
          <w:tcPr>
            <w:tcW w:w="592" w:type="dxa"/>
            <w:tcBorders>
              <w:top w:val="single" w:sz="4" w:space="0" w:color="auto"/>
              <w:left w:val="single" w:sz="4" w:space="0" w:color="auto"/>
              <w:bottom w:val="single" w:sz="4" w:space="0" w:color="auto"/>
              <w:right w:val="single" w:sz="4" w:space="0" w:color="auto"/>
            </w:tcBorders>
            <w:vAlign w:val="center"/>
          </w:tcPr>
          <w:p w14:paraId="19640A7D" w14:textId="77777777" w:rsidR="0024453A" w:rsidRPr="00242C8F" w:rsidRDefault="0024453A" w:rsidP="00BA3417">
            <w:pPr>
              <w:spacing w:after="0" w:line="240" w:lineRule="auto"/>
              <w:contextualSpacing/>
              <w:jc w:val="center"/>
              <w:rPr>
                <w:rFonts w:ascii="Times New Roman" w:eastAsia="Calibri" w:hAnsi="Times New Roman" w:cs="Times New Roman"/>
                <w:sz w:val="24"/>
                <w:szCs w:val="24"/>
              </w:rPr>
            </w:pPr>
            <w:r w:rsidRPr="00242C8F">
              <w:rPr>
                <w:rFonts w:ascii="Times New Roman" w:eastAsia="Calibri" w:hAnsi="Times New Roman" w:cs="Times New Roman"/>
                <w:sz w:val="24"/>
                <w:szCs w:val="24"/>
              </w:rPr>
              <w:t>1.</w:t>
            </w:r>
          </w:p>
        </w:tc>
        <w:tc>
          <w:tcPr>
            <w:tcW w:w="3798" w:type="dxa"/>
            <w:tcBorders>
              <w:top w:val="single" w:sz="4" w:space="0" w:color="auto"/>
              <w:left w:val="single" w:sz="4" w:space="0" w:color="auto"/>
              <w:bottom w:val="single" w:sz="4" w:space="0" w:color="auto"/>
              <w:right w:val="single" w:sz="4" w:space="0" w:color="auto"/>
            </w:tcBorders>
            <w:vAlign w:val="center"/>
          </w:tcPr>
          <w:p w14:paraId="2DF31C20" w14:textId="00A0E9A3" w:rsidR="0024453A" w:rsidRPr="00242C8F" w:rsidRDefault="00E77D43" w:rsidP="00BA3417">
            <w:pPr>
              <w:spacing w:after="0" w:line="240" w:lineRule="auto"/>
              <w:jc w:val="both"/>
              <w:rPr>
                <w:rFonts w:ascii="Times New Roman" w:eastAsia="Times New Roman" w:hAnsi="Times New Roman" w:cs="Times New Roman"/>
                <w:noProof/>
                <w:sz w:val="24"/>
                <w:szCs w:val="24"/>
              </w:rPr>
            </w:pPr>
            <w:r w:rsidRPr="00A71928">
              <w:rPr>
                <w:rFonts w:ascii="Times New Roman" w:eastAsiaTheme="minorHAnsi" w:hAnsi="Times New Roman" w:cs="Times New Roman"/>
                <w:b/>
                <w:bCs/>
                <w:i/>
                <w:sz w:val="24"/>
                <w:szCs w:val="24"/>
              </w:rPr>
              <w:t>Elektrin</w:t>
            </w:r>
            <w:r w:rsidR="0004568F">
              <w:rPr>
                <w:rFonts w:ascii="Times New Roman" w:eastAsiaTheme="minorHAnsi" w:hAnsi="Times New Roman" w:cs="Times New Roman"/>
                <w:b/>
                <w:bCs/>
                <w:i/>
                <w:sz w:val="24"/>
                <w:szCs w:val="24"/>
              </w:rPr>
              <w:t>is</w:t>
            </w:r>
            <w:r w:rsidRPr="00A71928">
              <w:rPr>
                <w:rFonts w:ascii="Times New Roman" w:eastAsiaTheme="minorHAnsi" w:hAnsi="Times New Roman" w:cs="Times New Roman"/>
                <w:b/>
                <w:bCs/>
                <w:i/>
                <w:sz w:val="24"/>
                <w:szCs w:val="24"/>
              </w:rPr>
              <w:t xml:space="preserve"> lengv</w:t>
            </w:r>
            <w:r w:rsidR="0004568F">
              <w:rPr>
                <w:rFonts w:ascii="Times New Roman" w:eastAsiaTheme="minorHAnsi" w:hAnsi="Times New Roman" w:cs="Times New Roman"/>
                <w:b/>
                <w:bCs/>
                <w:i/>
                <w:sz w:val="24"/>
                <w:szCs w:val="24"/>
              </w:rPr>
              <w:t>asis</w:t>
            </w:r>
            <w:r w:rsidRPr="00A71928">
              <w:rPr>
                <w:rFonts w:ascii="Times New Roman" w:eastAsiaTheme="minorHAnsi" w:hAnsi="Times New Roman" w:cs="Times New Roman"/>
                <w:b/>
                <w:bCs/>
                <w:i/>
                <w:sz w:val="24"/>
                <w:szCs w:val="24"/>
              </w:rPr>
              <w:t xml:space="preserve"> (M1 </w:t>
            </w:r>
            <w:r w:rsidRPr="00A71928">
              <w:rPr>
                <w:rFonts w:ascii="Times New Roman" w:eastAsiaTheme="minorHAnsi" w:hAnsi="Times New Roman" w:cs="Times New Roman"/>
                <w:b/>
                <w:bCs/>
                <w:i/>
                <w:sz w:val="24"/>
                <w:szCs w:val="24"/>
                <w:lang w:val="en-US"/>
              </w:rPr>
              <w:t>klas</w:t>
            </w:r>
            <w:r w:rsidRPr="00A71928">
              <w:rPr>
                <w:rFonts w:ascii="Times New Roman" w:eastAsiaTheme="minorHAnsi" w:hAnsi="Times New Roman" w:cs="Times New Roman"/>
                <w:b/>
                <w:bCs/>
                <w:i/>
                <w:sz w:val="24"/>
                <w:szCs w:val="24"/>
              </w:rPr>
              <w:t>ės) automobil</w:t>
            </w:r>
            <w:r w:rsidR="0004568F">
              <w:rPr>
                <w:rFonts w:ascii="Times New Roman" w:eastAsiaTheme="minorHAnsi" w:hAnsi="Times New Roman" w:cs="Times New Roman"/>
                <w:b/>
                <w:bCs/>
                <w:i/>
                <w:sz w:val="24"/>
                <w:szCs w:val="24"/>
              </w:rPr>
              <w:t>is</w:t>
            </w:r>
          </w:p>
        </w:tc>
        <w:tc>
          <w:tcPr>
            <w:tcW w:w="1559" w:type="dxa"/>
            <w:tcBorders>
              <w:top w:val="single" w:sz="4" w:space="0" w:color="auto"/>
              <w:left w:val="single" w:sz="4" w:space="0" w:color="auto"/>
              <w:bottom w:val="single" w:sz="4" w:space="0" w:color="auto"/>
              <w:right w:val="single" w:sz="4" w:space="0" w:color="auto"/>
            </w:tcBorders>
            <w:vAlign w:val="center"/>
          </w:tcPr>
          <w:p w14:paraId="3FCB1080" w14:textId="4BB1820D" w:rsidR="0024453A" w:rsidRPr="00242C8F" w:rsidRDefault="0004568F" w:rsidP="00AE6ADB">
            <w:pPr>
              <w:spacing w:after="0" w:line="240" w:lineRule="auto"/>
              <w:jc w:val="center"/>
              <w:rPr>
                <w:rFonts w:ascii="Times New Roman" w:eastAsia="Times New Roman" w:hAnsi="Times New Roman" w:cs="Times New Roman"/>
                <w:iCs/>
                <w:sz w:val="24"/>
                <w:szCs w:val="24"/>
              </w:rPr>
            </w:pPr>
            <w:r w:rsidRPr="00242C8F">
              <w:rPr>
                <w:rFonts w:ascii="Times New Roman" w:eastAsia="Times New Roman" w:hAnsi="Times New Roman" w:cs="Times New Roman"/>
                <w:i/>
                <w:sz w:val="24"/>
                <w:szCs w:val="24"/>
              </w:rPr>
              <w:t>/įrašyti/</w:t>
            </w:r>
          </w:p>
        </w:tc>
        <w:tc>
          <w:tcPr>
            <w:tcW w:w="1134" w:type="dxa"/>
            <w:tcBorders>
              <w:top w:val="single" w:sz="4" w:space="0" w:color="auto"/>
              <w:left w:val="single" w:sz="4" w:space="0" w:color="auto"/>
              <w:bottom w:val="single" w:sz="4" w:space="0" w:color="auto"/>
              <w:right w:val="single" w:sz="4" w:space="0" w:color="auto"/>
            </w:tcBorders>
            <w:vAlign w:val="center"/>
          </w:tcPr>
          <w:p w14:paraId="628AD2BC" w14:textId="3D09697D" w:rsidR="0024453A" w:rsidRPr="00242C8F" w:rsidRDefault="0004568F" w:rsidP="00BA3417">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Vnt.</w:t>
            </w:r>
          </w:p>
        </w:tc>
        <w:tc>
          <w:tcPr>
            <w:tcW w:w="910" w:type="dxa"/>
            <w:tcBorders>
              <w:top w:val="single" w:sz="4" w:space="0" w:color="auto"/>
              <w:left w:val="single" w:sz="4" w:space="0" w:color="auto"/>
              <w:bottom w:val="single" w:sz="4" w:space="0" w:color="auto"/>
              <w:right w:val="single" w:sz="4" w:space="0" w:color="auto"/>
            </w:tcBorders>
            <w:vAlign w:val="center"/>
          </w:tcPr>
          <w:p w14:paraId="02C371B5" w14:textId="4EF5E2B4" w:rsidR="0024453A" w:rsidRPr="0004568F" w:rsidRDefault="0004568F" w:rsidP="00BA3417">
            <w:pPr>
              <w:spacing w:after="0" w:line="240" w:lineRule="auto"/>
              <w:jc w:val="center"/>
              <w:rPr>
                <w:rFonts w:ascii="Times New Roman" w:eastAsia="Times New Roman" w:hAnsi="Times New Roman" w:cs="Times New Roman"/>
                <w:iCs/>
                <w:sz w:val="24"/>
                <w:szCs w:val="24"/>
              </w:rPr>
            </w:pPr>
            <w:r w:rsidRPr="0004568F">
              <w:rPr>
                <w:rFonts w:ascii="Times New Roman" w:eastAsia="Times New Roman" w:hAnsi="Times New Roman" w:cs="Times New Roman"/>
                <w:iCs/>
                <w:sz w:val="24"/>
                <w:szCs w:val="24"/>
              </w:rPr>
              <w:t>1</w:t>
            </w:r>
          </w:p>
        </w:tc>
        <w:tc>
          <w:tcPr>
            <w:tcW w:w="2030" w:type="dxa"/>
            <w:tcBorders>
              <w:top w:val="single" w:sz="4" w:space="0" w:color="auto"/>
              <w:left w:val="single" w:sz="4" w:space="0" w:color="auto"/>
              <w:bottom w:val="single" w:sz="4" w:space="0" w:color="auto"/>
              <w:right w:val="single" w:sz="4" w:space="0" w:color="auto"/>
            </w:tcBorders>
            <w:vAlign w:val="center"/>
          </w:tcPr>
          <w:p w14:paraId="27AE9E60" w14:textId="77777777" w:rsidR="0024453A" w:rsidRPr="00242C8F" w:rsidRDefault="0024453A" w:rsidP="00BA3417">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i/>
                <w:sz w:val="24"/>
                <w:szCs w:val="24"/>
              </w:rPr>
              <w:t>/įrašyti/</w:t>
            </w:r>
          </w:p>
        </w:tc>
      </w:tr>
      <w:tr w:rsidR="00561791" w:rsidRPr="00242C8F" w14:paraId="40E88C9C" w14:textId="77777777" w:rsidTr="001F67B0">
        <w:trPr>
          <w:trHeight w:val="68"/>
          <w:jc w:val="center"/>
        </w:trPr>
        <w:tc>
          <w:tcPr>
            <w:tcW w:w="7993" w:type="dxa"/>
            <w:gridSpan w:val="5"/>
            <w:tcBorders>
              <w:top w:val="single" w:sz="4" w:space="0" w:color="auto"/>
              <w:left w:val="single" w:sz="4" w:space="0" w:color="auto"/>
              <w:bottom w:val="single" w:sz="4" w:space="0" w:color="auto"/>
              <w:right w:val="single" w:sz="4" w:space="0" w:color="auto"/>
            </w:tcBorders>
          </w:tcPr>
          <w:p w14:paraId="311124C3" w14:textId="631D0614" w:rsidR="00561791" w:rsidRPr="00242C8F" w:rsidRDefault="00561791" w:rsidP="00BA3417">
            <w:pPr>
              <w:spacing w:after="0" w:line="240" w:lineRule="auto"/>
              <w:ind w:left="5192" w:hanging="5192"/>
              <w:jc w:val="right"/>
              <w:rPr>
                <w:rFonts w:ascii="Times New Roman" w:eastAsia="Times New Roman" w:hAnsi="Times New Roman" w:cs="Times New Roman"/>
                <w:sz w:val="24"/>
                <w:szCs w:val="24"/>
                <w:lang w:val="en-US"/>
              </w:rPr>
            </w:pPr>
            <w:r w:rsidRPr="00242C8F">
              <w:rPr>
                <w:rFonts w:ascii="Times New Roman" w:eastAsia="Times New Roman" w:hAnsi="Times New Roman" w:cs="Times New Roman"/>
                <w:sz w:val="24"/>
                <w:szCs w:val="24"/>
              </w:rPr>
              <w:t>PVM suma, EUR*</w:t>
            </w:r>
          </w:p>
        </w:tc>
        <w:tc>
          <w:tcPr>
            <w:tcW w:w="2030" w:type="dxa"/>
            <w:tcBorders>
              <w:top w:val="single" w:sz="4" w:space="0" w:color="auto"/>
              <w:left w:val="single" w:sz="4" w:space="0" w:color="auto"/>
              <w:bottom w:val="single" w:sz="4" w:space="0" w:color="auto"/>
              <w:right w:val="single" w:sz="4" w:space="0" w:color="auto"/>
            </w:tcBorders>
          </w:tcPr>
          <w:p w14:paraId="79BC1E6F" w14:textId="77777777" w:rsidR="00561791" w:rsidRPr="00242C8F" w:rsidRDefault="00561791" w:rsidP="00BA3417">
            <w:pPr>
              <w:spacing w:after="0" w:line="240" w:lineRule="auto"/>
              <w:ind w:left="5192" w:hanging="5192"/>
              <w:jc w:val="center"/>
              <w:rPr>
                <w:rFonts w:ascii="Times New Roman" w:eastAsia="Times New Roman" w:hAnsi="Times New Roman" w:cs="Times New Roman"/>
                <w:sz w:val="24"/>
                <w:szCs w:val="24"/>
              </w:rPr>
            </w:pPr>
            <w:r w:rsidRPr="00242C8F">
              <w:rPr>
                <w:rFonts w:ascii="Times New Roman" w:eastAsia="Times New Roman" w:hAnsi="Times New Roman" w:cs="Times New Roman"/>
                <w:i/>
                <w:sz w:val="24"/>
                <w:szCs w:val="24"/>
              </w:rPr>
              <w:t>/įrašyti/</w:t>
            </w:r>
          </w:p>
        </w:tc>
      </w:tr>
      <w:tr w:rsidR="00561791" w:rsidRPr="00242C8F" w14:paraId="4B88A63C" w14:textId="77777777" w:rsidTr="00463C2E">
        <w:trPr>
          <w:trHeight w:val="61"/>
          <w:jc w:val="center"/>
        </w:trPr>
        <w:tc>
          <w:tcPr>
            <w:tcW w:w="7993" w:type="dxa"/>
            <w:gridSpan w:val="5"/>
            <w:tcBorders>
              <w:top w:val="single" w:sz="4" w:space="0" w:color="auto"/>
              <w:left w:val="single" w:sz="4" w:space="0" w:color="auto"/>
              <w:bottom w:val="single" w:sz="4" w:space="0" w:color="auto"/>
              <w:right w:val="single" w:sz="4" w:space="0" w:color="auto"/>
            </w:tcBorders>
          </w:tcPr>
          <w:p w14:paraId="34671DB4" w14:textId="437E64E1" w:rsidR="00561791" w:rsidRPr="00242C8F" w:rsidRDefault="00561791" w:rsidP="00BA3417">
            <w:pPr>
              <w:spacing w:after="0" w:line="240" w:lineRule="auto"/>
              <w:jc w:val="right"/>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Bendra pasiūlymo kaina, EUR su PVM</w:t>
            </w:r>
          </w:p>
        </w:tc>
        <w:tc>
          <w:tcPr>
            <w:tcW w:w="2030" w:type="dxa"/>
            <w:tcBorders>
              <w:top w:val="single" w:sz="4" w:space="0" w:color="auto"/>
              <w:left w:val="single" w:sz="4" w:space="0" w:color="auto"/>
              <w:bottom w:val="single" w:sz="4" w:space="0" w:color="auto"/>
              <w:right w:val="single" w:sz="4" w:space="0" w:color="auto"/>
            </w:tcBorders>
          </w:tcPr>
          <w:p w14:paraId="72EB64D8" w14:textId="77777777" w:rsidR="00561791" w:rsidRPr="00242C8F" w:rsidRDefault="00561791" w:rsidP="00BA3417">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i/>
                <w:sz w:val="24"/>
                <w:szCs w:val="24"/>
              </w:rPr>
              <w:t>/įrašyti/</w:t>
            </w:r>
          </w:p>
        </w:tc>
      </w:tr>
      <w:bookmarkEnd w:id="9"/>
    </w:tbl>
    <w:p w14:paraId="302D085A" w14:textId="77777777" w:rsidR="00FE4384" w:rsidRPr="00242C8F" w:rsidRDefault="00FE4384" w:rsidP="00B52709">
      <w:pPr>
        <w:tabs>
          <w:tab w:val="left" w:pos="720"/>
        </w:tabs>
        <w:spacing w:after="0" w:line="240" w:lineRule="auto"/>
        <w:jc w:val="both"/>
        <w:rPr>
          <w:rFonts w:ascii="Times New Roman" w:eastAsia="Times New Roman" w:hAnsi="Times New Roman" w:cs="Times New Roman"/>
          <w:b/>
          <w:bCs/>
          <w:color w:val="FF0000"/>
          <w:sz w:val="24"/>
          <w:szCs w:val="24"/>
        </w:rPr>
      </w:pPr>
    </w:p>
    <w:p w14:paraId="4F64322D" w14:textId="1BBB8879" w:rsidR="005F26C4" w:rsidRPr="00242C8F" w:rsidRDefault="005F26C4" w:rsidP="00B52709">
      <w:pPr>
        <w:tabs>
          <w:tab w:val="left" w:pos="720"/>
        </w:tabs>
        <w:spacing w:after="0" w:line="240" w:lineRule="auto"/>
        <w:ind w:firstLine="567"/>
        <w:jc w:val="both"/>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 xml:space="preserve">* </w:t>
      </w:r>
      <w:r w:rsidRPr="00242C8F">
        <w:rPr>
          <w:rFonts w:ascii="Times New Roman" w:hAnsi="Times New Roman" w:cs="Times New Roman"/>
          <w:color w:val="000000"/>
          <w:sz w:val="24"/>
          <w:szCs w:val="24"/>
        </w:rPr>
        <w:t>Kai pagal galiojančius teisės aktus tiekėjui nereikia mokėti PVM, jis nurodo priežastis, dėl kurių nemokamas PVM (pvz. neapmokestinama, 0% tarifas ir kt.): ________________________________________ .</w:t>
      </w:r>
    </w:p>
    <w:p w14:paraId="79C4E93D" w14:textId="046F3B44" w:rsidR="00DF77B9" w:rsidRPr="00242C8F" w:rsidRDefault="00DF77B9" w:rsidP="00B52709">
      <w:pPr>
        <w:spacing w:after="0" w:line="240" w:lineRule="auto"/>
        <w:rPr>
          <w:rFonts w:ascii="Times New Roman" w:eastAsia="Times New Roman" w:hAnsi="Times New Roman" w:cs="Times New Roman"/>
          <w:b/>
          <w:bCs/>
          <w:color w:val="000000"/>
          <w:sz w:val="24"/>
          <w:szCs w:val="24"/>
        </w:rPr>
      </w:pPr>
      <w:r w:rsidRPr="00242C8F">
        <w:rPr>
          <w:rFonts w:ascii="Times New Roman" w:eastAsia="Times New Roman" w:hAnsi="Times New Roman" w:cs="Times New Roman"/>
          <w:b/>
          <w:bCs/>
          <w:color w:val="000000"/>
          <w:sz w:val="24"/>
          <w:szCs w:val="24"/>
        </w:rPr>
        <w:t xml:space="preserve">Bendra pasiūlymo kaina su PVM __________________ EUR </w:t>
      </w:r>
      <w:r w:rsidRPr="00242C8F">
        <w:rPr>
          <w:rFonts w:ascii="Times New Roman" w:eastAsia="Times New Roman" w:hAnsi="Times New Roman" w:cs="Times New Roman"/>
          <w:color w:val="000000"/>
          <w:sz w:val="24"/>
          <w:szCs w:val="24"/>
        </w:rPr>
        <w:t>(</w:t>
      </w:r>
      <w:r w:rsidRPr="00242C8F">
        <w:rPr>
          <w:rFonts w:ascii="Times New Roman" w:eastAsia="Times New Roman" w:hAnsi="Times New Roman" w:cs="Times New Roman"/>
          <w:i/>
          <w:color w:val="000000"/>
          <w:sz w:val="24"/>
          <w:szCs w:val="24"/>
        </w:rPr>
        <w:t>įrašyti sumą žodžiais</w:t>
      </w:r>
      <w:r w:rsidRPr="00242C8F">
        <w:rPr>
          <w:rFonts w:ascii="Times New Roman" w:eastAsia="Times New Roman" w:hAnsi="Times New Roman" w:cs="Times New Roman"/>
          <w:color w:val="000000"/>
          <w:sz w:val="24"/>
          <w:szCs w:val="24"/>
        </w:rPr>
        <w:t>)</w:t>
      </w:r>
      <w:r w:rsidRPr="00242C8F">
        <w:rPr>
          <w:rFonts w:ascii="Times New Roman" w:eastAsia="Times New Roman" w:hAnsi="Times New Roman" w:cs="Times New Roman"/>
          <w:b/>
          <w:bCs/>
          <w:color w:val="000000"/>
          <w:sz w:val="24"/>
          <w:szCs w:val="24"/>
        </w:rPr>
        <w:t>.</w:t>
      </w:r>
    </w:p>
    <w:p w14:paraId="2D7DC066" w14:textId="77777777" w:rsidR="00D44EAA" w:rsidRPr="00242C8F" w:rsidRDefault="00D44EAA" w:rsidP="008A67C7">
      <w:pPr>
        <w:spacing w:after="0" w:line="240" w:lineRule="auto"/>
        <w:jc w:val="both"/>
        <w:rPr>
          <w:rFonts w:ascii="Times New Roman" w:eastAsia="Times New Roman" w:hAnsi="Times New Roman" w:cs="Times New Roman"/>
          <w:sz w:val="24"/>
          <w:szCs w:val="24"/>
        </w:rPr>
      </w:pPr>
    </w:p>
    <w:p w14:paraId="1A079B76" w14:textId="208D457A" w:rsidR="009335D8" w:rsidRPr="00242C8F" w:rsidRDefault="00273DC5" w:rsidP="00B52709">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335D8" w:rsidRPr="00242C8F">
        <w:rPr>
          <w:rFonts w:ascii="Times New Roman" w:eastAsia="Times New Roman" w:hAnsi="Times New Roman" w:cs="Times New Roman"/>
          <w:sz w:val="24"/>
          <w:szCs w:val="24"/>
        </w:rPr>
        <w:t>. Siūlomos p</w:t>
      </w:r>
      <w:r w:rsidR="0004568F">
        <w:rPr>
          <w:rFonts w:ascii="Times New Roman" w:eastAsia="Times New Roman" w:hAnsi="Times New Roman" w:cs="Times New Roman"/>
          <w:sz w:val="24"/>
          <w:szCs w:val="24"/>
        </w:rPr>
        <w:t>rekės</w:t>
      </w:r>
      <w:r w:rsidR="009335D8" w:rsidRPr="00242C8F">
        <w:rPr>
          <w:rFonts w:ascii="Times New Roman" w:eastAsia="Times New Roman" w:hAnsi="Times New Roman" w:cs="Times New Roman"/>
          <w:sz w:val="24"/>
          <w:szCs w:val="24"/>
        </w:rPr>
        <w:t xml:space="preserve"> visiškai atitinka pirkimo dokumentuose </w:t>
      </w:r>
      <w:r w:rsidR="00BD1C28" w:rsidRPr="00242C8F">
        <w:rPr>
          <w:rFonts w:ascii="Times New Roman" w:eastAsia="Times New Roman" w:hAnsi="Times New Roman" w:cs="Times New Roman"/>
          <w:sz w:val="24"/>
          <w:szCs w:val="24"/>
        </w:rPr>
        <w:t>nustatytus</w:t>
      </w:r>
      <w:r w:rsidR="009335D8" w:rsidRPr="00242C8F">
        <w:rPr>
          <w:rFonts w:ascii="Times New Roman" w:eastAsia="Times New Roman" w:hAnsi="Times New Roman" w:cs="Times New Roman"/>
          <w:sz w:val="24"/>
          <w:szCs w:val="24"/>
        </w:rPr>
        <w:t xml:space="preserve"> reikalavimus.</w:t>
      </w:r>
      <w:r w:rsidR="00B51596" w:rsidRPr="00242C8F">
        <w:rPr>
          <w:rFonts w:ascii="Times New Roman" w:eastAsia="Times New Roman" w:hAnsi="Times New Roman" w:cs="Times New Roman"/>
          <w:sz w:val="24"/>
          <w:szCs w:val="24"/>
        </w:rPr>
        <w:t xml:space="preserve"> </w:t>
      </w:r>
    </w:p>
    <w:p w14:paraId="40BB4B77" w14:textId="13F39E1A" w:rsidR="00B74604" w:rsidRPr="00242C8F" w:rsidRDefault="00273DC5" w:rsidP="00B52709">
      <w:pPr>
        <w:spacing w:after="0" w:line="240" w:lineRule="auto"/>
        <w:ind w:firstLine="709"/>
        <w:jc w:val="both"/>
        <w:rPr>
          <w:rFonts w:ascii="Times New Roman" w:eastAsia="Times New Roman" w:hAnsi="Times New Roman" w:cs="Times New Roman"/>
          <w:noProof/>
          <w:sz w:val="24"/>
          <w:szCs w:val="24"/>
        </w:rPr>
      </w:pPr>
      <w:r>
        <w:rPr>
          <w:rFonts w:ascii="Times New Roman" w:eastAsia="Times New Roman" w:hAnsi="Times New Roman" w:cs="Times New Roman"/>
          <w:sz w:val="24"/>
          <w:szCs w:val="24"/>
        </w:rPr>
        <w:t>6</w:t>
      </w:r>
      <w:r w:rsidR="009335D8" w:rsidRPr="00242C8F">
        <w:rPr>
          <w:rFonts w:ascii="Times New Roman" w:eastAsia="Times New Roman" w:hAnsi="Times New Roman" w:cs="Times New Roman"/>
          <w:sz w:val="24"/>
          <w:szCs w:val="24"/>
        </w:rPr>
        <w:t xml:space="preserve">. </w:t>
      </w:r>
      <w:r w:rsidR="00B74604" w:rsidRPr="00242C8F">
        <w:rPr>
          <w:rFonts w:ascii="Times New Roman" w:eastAsia="Times New Roman" w:hAnsi="Times New Roman" w:cs="Times New Roman"/>
          <w:sz w:val="24"/>
          <w:szCs w:val="24"/>
        </w:rPr>
        <w:t>Teikiame informaciją apie subtiekėjus ir kitus ūkio subjektus (</w:t>
      </w:r>
      <w:r w:rsidR="00BD1C28" w:rsidRPr="00242C8F">
        <w:rPr>
          <w:rFonts w:ascii="Times New Roman" w:eastAsia="Times New Roman" w:hAnsi="Times New Roman" w:cs="Times New Roman"/>
          <w:b/>
          <w:i/>
          <w:sz w:val="24"/>
          <w:szCs w:val="24"/>
        </w:rPr>
        <w:t>t</w:t>
      </w:r>
      <w:r w:rsidR="00B74604" w:rsidRPr="00242C8F">
        <w:rPr>
          <w:rFonts w:ascii="Times New Roman" w:eastAsia="Times New Roman" w:hAnsi="Times New Roman" w:cs="Times New Roman"/>
          <w:b/>
          <w:i/>
          <w:sz w:val="24"/>
          <w:szCs w:val="24"/>
        </w:rPr>
        <w:t>iekėjas pasiūlyme privalo išviešinti subt</w:t>
      </w:r>
      <w:r w:rsidR="00BD1C28" w:rsidRPr="00242C8F">
        <w:rPr>
          <w:rFonts w:ascii="Times New Roman" w:eastAsia="Times New Roman" w:hAnsi="Times New Roman" w:cs="Times New Roman"/>
          <w:b/>
          <w:i/>
          <w:sz w:val="24"/>
          <w:szCs w:val="24"/>
        </w:rPr>
        <w:t>ie</w:t>
      </w:r>
      <w:r w:rsidR="00B74604" w:rsidRPr="00242C8F">
        <w:rPr>
          <w:rFonts w:ascii="Times New Roman" w:eastAsia="Times New Roman" w:hAnsi="Times New Roman" w:cs="Times New Roman"/>
          <w:b/>
          <w:i/>
          <w:sz w:val="24"/>
          <w:szCs w:val="24"/>
        </w:rPr>
        <w:t xml:space="preserve">kėjus ir/ar kitus ūkio subjektus, </w:t>
      </w:r>
      <w:r w:rsidR="00B74604" w:rsidRPr="00242C8F">
        <w:rPr>
          <w:rFonts w:ascii="Times New Roman" w:eastAsia="Times New Roman" w:hAnsi="Times New Roman" w:cs="Times New Roman"/>
          <w:b/>
          <w:i/>
          <w:noProof/>
          <w:sz w:val="24"/>
          <w:szCs w:val="24"/>
        </w:rPr>
        <w:t>kurių pajėgumais remiasi</w:t>
      </w:r>
      <w:r w:rsidR="00BD1C28" w:rsidRPr="00242C8F">
        <w:rPr>
          <w:rFonts w:ascii="Times New Roman" w:eastAsia="Times New Roman" w:hAnsi="Times New Roman" w:cs="Times New Roman"/>
          <w:b/>
          <w:i/>
          <w:noProof/>
          <w:sz w:val="24"/>
          <w:szCs w:val="24"/>
        </w:rPr>
        <w:t>,</w:t>
      </w:r>
      <w:r w:rsidR="00B74604" w:rsidRPr="00242C8F">
        <w:rPr>
          <w:rFonts w:ascii="Times New Roman" w:eastAsia="Times New Roman" w:hAnsi="Times New Roman" w:cs="Times New Roman"/>
          <w:b/>
          <w:i/>
          <w:noProof/>
          <w:sz w:val="24"/>
          <w:szCs w:val="24"/>
        </w:rPr>
        <w:t xml:space="preserve"> ir juos nurodyti</w:t>
      </w:r>
      <w:r w:rsidR="00B74604" w:rsidRPr="00242C8F">
        <w:rPr>
          <w:rFonts w:ascii="Times New Roman" w:eastAsia="Times New Roman" w:hAnsi="Times New Roman" w:cs="Times New Roman"/>
          <w:noProof/>
          <w:sz w:val="24"/>
          <w:szCs w:val="24"/>
        </w:rPr>
        <w:t>):</w:t>
      </w:r>
    </w:p>
    <w:p w14:paraId="6C4ADAE3" w14:textId="0CA8460F" w:rsidR="00B74604" w:rsidRPr="00242C8F" w:rsidRDefault="00B74604" w:rsidP="00B52709">
      <w:pPr>
        <w:spacing w:after="0" w:line="240" w:lineRule="auto"/>
        <w:jc w:val="right"/>
        <w:rPr>
          <w:rFonts w:ascii="Times New Roman" w:eastAsia="Times New Roman" w:hAnsi="Times New Roman" w:cs="Times New Roman"/>
          <w:i/>
          <w:sz w:val="24"/>
          <w:szCs w:val="24"/>
        </w:rPr>
      </w:pPr>
      <w:r w:rsidRPr="00242C8F">
        <w:rPr>
          <w:rFonts w:ascii="Times New Roman" w:eastAsia="Times New Roman" w:hAnsi="Times New Roman" w:cs="Times New Roman"/>
          <w:noProof/>
          <w:sz w:val="24"/>
          <w:szCs w:val="24"/>
        </w:rPr>
        <w:t xml:space="preserve">Lentelė. </w:t>
      </w:r>
      <w:r w:rsidRPr="00242C8F">
        <w:rPr>
          <w:rFonts w:ascii="Times New Roman" w:eastAsia="Times New Roman" w:hAnsi="Times New Roman" w:cs="Times New Roman"/>
          <w:i/>
          <w:noProof/>
          <w:sz w:val="24"/>
          <w:szCs w:val="24"/>
        </w:rPr>
        <w:t>Informacija apie subt</w:t>
      </w:r>
      <w:r w:rsidR="00BD1C28" w:rsidRPr="00242C8F">
        <w:rPr>
          <w:rFonts w:ascii="Times New Roman" w:eastAsia="Times New Roman" w:hAnsi="Times New Roman" w:cs="Times New Roman"/>
          <w:i/>
          <w:noProof/>
          <w:sz w:val="24"/>
          <w:szCs w:val="24"/>
        </w:rPr>
        <w:t>ie</w:t>
      </w:r>
      <w:r w:rsidRPr="00242C8F">
        <w:rPr>
          <w:rFonts w:ascii="Times New Roman" w:eastAsia="Times New Roman" w:hAnsi="Times New Roman" w:cs="Times New Roman"/>
          <w:i/>
          <w:noProof/>
          <w:sz w:val="24"/>
          <w:szCs w:val="24"/>
        </w:rPr>
        <w:t>kėjus ir kitus ūkio subjektus, kurių pajėgumais remiasi</w:t>
      </w:r>
      <w:r w:rsidRPr="00242C8F">
        <w:rPr>
          <w:rFonts w:ascii="Times New Roman" w:eastAsia="Times New Roman" w:hAnsi="Times New Roman" w:cs="Times New Roman"/>
          <w:i/>
          <w:sz w:val="24"/>
          <w:szCs w:val="24"/>
        </w:rPr>
        <w:t xml:space="preserve"> tiekėjas.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1950"/>
      </w:tblGrid>
      <w:tr w:rsidR="00B74604" w:rsidRPr="00242C8F" w14:paraId="47ACDC61" w14:textId="77777777" w:rsidTr="00BD1C28">
        <w:trPr>
          <w:jc w:val="center"/>
        </w:trPr>
        <w:tc>
          <w:tcPr>
            <w:tcW w:w="675" w:type="dxa"/>
            <w:vAlign w:val="center"/>
          </w:tcPr>
          <w:p w14:paraId="0EBC1B52" w14:textId="77777777"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Eil. Nr.</w:t>
            </w:r>
          </w:p>
        </w:tc>
        <w:tc>
          <w:tcPr>
            <w:tcW w:w="2856" w:type="dxa"/>
            <w:vAlign w:val="center"/>
          </w:tcPr>
          <w:p w14:paraId="6170DF25" w14:textId="00AFA3C7"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Subt</w:t>
            </w:r>
            <w:r w:rsidR="00BD1C28" w:rsidRPr="00242C8F">
              <w:rPr>
                <w:rFonts w:ascii="Times New Roman" w:eastAsia="Times New Roman" w:hAnsi="Times New Roman" w:cs="Times New Roman"/>
                <w:sz w:val="24"/>
                <w:szCs w:val="24"/>
              </w:rPr>
              <w:t>ie</w:t>
            </w:r>
            <w:r w:rsidRPr="00242C8F">
              <w:rPr>
                <w:rFonts w:ascii="Times New Roman" w:eastAsia="Times New Roman" w:hAnsi="Times New Roman" w:cs="Times New Roman"/>
                <w:sz w:val="24"/>
                <w:szCs w:val="24"/>
              </w:rPr>
              <w:t>kėjo ir/ar kito ūkio subjekto pavadinimas ir statusas</w:t>
            </w:r>
          </w:p>
        </w:tc>
        <w:tc>
          <w:tcPr>
            <w:tcW w:w="2164" w:type="dxa"/>
            <w:vAlign w:val="center"/>
          </w:tcPr>
          <w:p w14:paraId="422D7DC9" w14:textId="55EC47BD"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Nuoroda į tikslų pirkimo sąlygų kvalifikacijos reikalavimą, kuriam atitikti remiamasi subt</w:t>
            </w:r>
            <w:r w:rsidR="00BD1C28" w:rsidRPr="00242C8F">
              <w:rPr>
                <w:rFonts w:ascii="Times New Roman" w:eastAsia="Times New Roman" w:hAnsi="Times New Roman" w:cs="Times New Roman"/>
                <w:sz w:val="24"/>
                <w:szCs w:val="24"/>
              </w:rPr>
              <w:t>ie</w:t>
            </w:r>
            <w:r w:rsidRPr="00242C8F">
              <w:rPr>
                <w:rFonts w:ascii="Times New Roman" w:eastAsia="Times New Roman" w:hAnsi="Times New Roman" w:cs="Times New Roman"/>
                <w:sz w:val="24"/>
                <w:szCs w:val="24"/>
              </w:rPr>
              <w:t>kėjo ir/ar kito ūkio subjekto pajėgumais</w:t>
            </w:r>
          </w:p>
        </w:tc>
        <w:tc>
          <w:tcPr>
            <w:tcW w:w="1961" w:type="dxa"/>
            <w:vAlign w:val="center"/>
          </w:tcPr>
          <w:p w14:paraId="663F5EB6" w14:textId="42C308B6"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Pirkimo objekto dalies, perduodamos vykdyti subt</w:t>
            </w:r>
            <w:r w:rsidR="00BD1C28" w:rsidRPr="00242C8F">
              <w:rPr>
                <w:rFonts w:ascii="Times New Roman" w:eastAsia="Times New Roman" w:hAnsi="Times New Roman" w:cs="Times New Roman"/>
                <w:sz w:val="24"/>
                <w:szCs w:val="24"/>
              </w:rPr>
              <w:t>ie</w:t>
            </w:r>
            <w:r w:rsidRPr="00242C8F">
              <w:rPr>
                <w:rFonts w:ascii="Times New Roman" w:eastAsia="Times New Roman" w:hAnsi="Times New Roman" w:cs="Times New Roman"/>
                <w:sz w:val="24"/>
                <w:szCs w:val="24"/>
              </w:rPr>
              <w:t>kėjui ir/ar kitam ūkio subjektui, aprašymas (pildoma, jei jie vykdys sutartį)</w:t>
            </w:r>
          </w:p>
        </w:tc>
        <w:tc>
          <w:tcPr>
            <w:tcW w:w="1950" w:type="dxa"/>
            <w:vAlign w:val="center"/>
          </w:tcPr>
          <w:p w14:paraId="206E6F34" w14:textId="02456CEF"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Įsipareigojimų dalis procentais, kuriai ketinama pasitelkti subt</w:t>
            </w:r>
            <w:r w:rsidR="00BD1C28" w:rsidRPr="00242C8F">
              <w:rPr>
                <w:rFonts w:ascii="Times New Roman" w:eastAsia="Times New Roman" w:hAnsi="Times New Roman" w:cs="Times New Roman"/>
                <w:sz w:val="24"/>
                <w:szCs w:val="24"/>
              </w:rPr>
              <w:t>ie</w:t>
            </w:r>
            <w:r w:rsidRPr="00242C8F">
              <w:rPr>
                <w:rFonts w:ascii="Times New Roman" w:eastAsia="Times New Roman" w:hAnsi="Times New Roman" w:cs="Times New Roman"/>
                <w:sz w:val="24"/>
                <w:szCs w:val="24"/>
              </w:rPr>
              <w:t>kėją ir/ar kitą ūkio subjektą</w:t>
            </w:r>
          </w:p>
        </w:tc>
      </w:tr>
      <w:tr w:rsidR="00B74604" w:rsidRPr="00242C8F" w14:paraId="70903121" w14:textId="77777777" w:rsidTr="00BD1C28">
        <w:trPr>
          <w:jc w:val="center"/>
        </w:trPr>
        <w:tc>
          <w:tcPr>
            <w:tcW w:w="675" w:type="dxa"/>
          </w:tcPr>
          <w:p w14:paraId="4D8F61CF" w14:textId="77777777"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1.</w:t>
            </w:r>
          </w:p>
        </w:tc>
        <w:tc>
          <w:tcPr>
            <w:tcW w:w="2856" w:type="dxa"/>
          </w:tcPr>
          <w:p w14:paraId="10A8239C"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2164" w:type="dxa"/>
          </w:tcPr>
          <w:p w14:paraId="1D6AD03F"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1961" w:type="dxa"/>
          </w:tcPr>
          <w:p w14:paraId="25C3B9AF"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1950" w:type="dxa"/>
          </w:tcPr>
          <w:p w14:paraId="60B73C46"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r>
      <w:tr w:rsidR="00B74604" w:rsidRPr="00242C8F" w14:paraId="6A9411B5" w14:textId="77777777" w:rsidTr="00BD1C28">
        <w:trPr>
          <w:jc w:val="center"/>
        </w:trPr>
        <w:tc>
          <w:tcPr>
            <w:tcW w:w="675" w:type="dxa"/>
          </w:tcPr>
          <w:p w14:paraId="66B9A7D0" w14:textId="77777777"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2.</w:t>
            </w:r>
          </w:p>
        </w:tc>
        <w:tc>
          <w:tcPr>
            <w:tcW w:w="2856" w:type="dxa"/>
          </w:tcPr>
          <w:p w14:paraId="7B67B4E5"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2164" w:type="dxa"/>
          </w:tcPr>
          <w:p w14:paraId="5493A954"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1961" w:type="dxa"/>
          </w:tcPr>
          <w:p w14:paraId="3FD3EA56"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1950" w:type="dxa"/>
          </w:tcPr>
          <w:p w14:paraId="3FD1B185"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r>
      <w:tr w:rsidR="00DD5B01" w:rsidRPr="00242C8F" w14:paraId="3E07A5D6" w14:textId="77777777" w:rsidTr="00BD1C28">
        <w:trPr>
          <w:jc w:val="center"/>
        </w:trPr>
        <w:tc>
          <w:tcPr>
            <w:tcW w:w="675" w:type="dxa"/>
          </w:tcPr>
          <w:p w14:paraId="09EBC2D3" w14:textId="218C29ED" w:rsidR="00DD5B01" w:rsidRPr="00242C8F" w:rsidRDefault="00DD5B01"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lastRenderedPageBreak/>
              <w:t>...</w:t>
            </w:r>
          </w:p>
        </w:tc>
        <w:tc>
          <w:tcPr>
            <w:tcW w:w="2856" w:type="dxa"/>
          </w:tcPr>
          <w:p w14:paraId="349DC370" w14:textId="77777777" w:rsidR="00DD5B01" w:rsidRPr="00242C8F" w:rsidRDefault="00DD5B01" w:rsidP="00B74604">
            <w:pPr>
              <w:spacing w:after="0" w:line="240" w:lineRule="auto"/>
              <w:jc w:val="both"/>
              <w:rPr>
                <w:rFonts w:ascii="Times New Roman" w:eastAsia="Times New Roman" w:hAnsi="Times New Roman" w:cs="Times New Roman"/>
                <w:sz w:val="24"/>
                <w:szCs w:val="24"/>
              </w:rPr>
            </w:pPr>
          </w:p>
        </w:tc>
        <w:tc>
          <w:tcPr>
            <w:tcW w:w="2164" w:type="dxa"/>
          </w:tcPr>
          <w:p w14:paraId="235F6EAA" w14:textId="77777777" w:rsidR="00DD5B01" w:rsidRPr="00242C8F" w:rsidRDefault="00DD5B01" w:rsidP="00B74604">
            <w:pPr>
              <w:spacing w:after="0" w:line="240" w:lineRule="auto"/>
              <w:jc w:val="both"/>
              <w:rPr>
                <w:rFonts w:ascii="Times New Roman" w:eastAsia="Times New Roman" w:hAnsi="Times New Roman" w:cs="Times New Roman"/>
                <w:sz w:val="24"/>
                <w:szCs w:val="24"/>
              </w:rPr>
            </w:pPr>
          </w:p>
        </w:tc>
        <w:tc>
          <w:tcPr>
            <w:tcW w:w="1961" w:type="dxa"/>
          </w:tcPr>
          <w:p w14:paraId="1F253478" w14:textId="77777777" w:rsidR="00DD5B01" w:rsidRPr="00242C8F" w:rsidRDefault="00DD5B01" w:rsidP="00B74604">
            <w:pPr>
              <w:spacing w:after="0" w:line="240" w:lineRule="auto"/>
              <w:jc w:val="both"/>
              <w:rPr>
                <w:rFonts w:ascii="Times New Roman" w:eastAsia="Times New Roman" w:hAnsi="Times New Roman" w:cs="Times New Roman"/>
                <w:sz w:val="24"/>
                <w:szCs w:val="24"/>
              </w:rPr>
            </w:pPr>
          </w:p>
        </w:tc>
        <w:tc>
          <w:tcPr>
            <w:tcW w:w="1950" w:type="dxa"/>
          </w:tcPr>
          <w:p w14:paraId="715AA8B9" w14:textId="77777777" w:rsidR="00DD5B01" w:rsidRPr="00242C8F" w:rsidRDefault="00DD5B01" w:rsidP="00B74604">
            <w:pPr>
              <w:spacing w:after="0" w:line="240" w:lineRule="auto"/>
              <w:jc w:val="both"/>
              <w:rPr>
                <w:rFonts w:ascii="Times New Roman" w:eastAsia="Times New Roman" w:hAnsi="Times New Roman" w:cs="Times New Roman"/>
                <w:sz w:val="24"/>
                <w:szCs w:val="24"/>
              </w:rPr>
            </w:pPr>
          </w:p>
        </w:tc>
      </w:tr>
    </w:tbl>
    <w:p w14:paraId="17E8AA50" w14:textId="006224B1" w:rsidR="00B74604" w:rsidRPr="00242C8F" w:rsidRDefault="00B74604" w:rsidP="004937AD">
      <w:pPr>
        <w:spacing w:before="240" w:after="120" w:line="240" w:lineRule="auto"/>
        <w:ind w:right="142"/>
        <w:jc w:val="right"/>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 xml:space="preserve">Lentelė. </w:t>
      </w:r>
      <w:r w:rsidRPr="00242C8F">
        <w:rPr>
          <w:rFonts w:ascii="Times New Roman" w:eastAsia="Times New Roman" w:hAnsi="Times New Roman" w:cs="Times New Roman"/>
          <w:i/>
          <w:sz w:val="24"/>
          <w:szCs w:val="24"/>
        </w:rPr>
        <w:t>Informacija apie subt</w:t>
      </w:r>
      <w:r w:rsidR="00BD1C28" w:rsidRPr="00242C8F">
        <w:rPr>
          <w:rFonts w:ascii="Times New Roman" w:eastAsia="Times New Roman" w:hAnsi="Times New Roman" w:cs="Times New Roman"/>
          <w:i/>
          <w:sz w:val="24"/>
          <w:szCs w:val="24"/>
        </w:rPr>
        <w:t>ie</w:t>
      </w:r>
      <w:r w:rsidRPr="00242C8F">
        <w:rPr>
          <w:rFonts w:ascii="Times New Roman" w:eastAsia="Times New Roman" w:hAnsi="Times New Roman" w:cs="Times New Roman"/>
          <w:i/>
          <w:sz w:val="24"/>
          <w:szCs w:val="24"/>
        </w:rPr>
        <w:t>kėjus ir kitus ūkio subjektus, kurių kvalifikacija tiekėjas nesirems, bet jiems bus perduodama vykdyti pirkimo sutarties dalis.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2806"/>
      </w:tblGrid>
      <w:tr w:rsidR="00B74604" w:rsidRPr="00242C8F" w14:paraId="49CC2F39" w14:textId="77777777" w:rsidTr="00BD1C28">
        <w:trPr>
          <w:jc w:val="center"/>
        </w:trPr>
        <w:tc>
          <w:tcPr>
            <w:tcW w:w="675" w:type="dxa"/>
            <w:vAlign w:val="center"/>
          </w:tcPr>
          <w:p w14:paraId="53DA7C0E" w14:textId="77777777"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Eil. Nr.</w:t>
            </w:r>
          </w:p>
        </w:tc>
        <w:tc>
          <w:tcPr>
            <w:tcW w:w="2864" w:type="dxa"/>
            <w:vAlign w:val="center"/>
          </w:tcPr>
          <w:p w14:paraId="7FD5F960" w14:textId="1B0205F4"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Subt</w:t>
            </w:r>
            <w:r w:rsidR="00BD1C28" w:rsidRPr="00242C8F">
              <w:rPr>
                <w:rFonts w:ascii="Times New Roman" w:eastAsia="Times New Roman" w:hAnsi="Times New Roman" w:cs="Times New Roman"/>
                <w:sz w:val="24"/>
                <w:szCs w:val="24"/>
              </w:rPr>
              <w:t>ie</w:t>
            </w:r>
            <w:r w:rsidRPr="00242C8F">
              <w:rPr>
                <w:rFonts w:ascii="Times New Roman" w:eastAsia="Times New Roman" w:hAnsi="Times New Roman" w:cs="Times New Roman"/>
                <w:sz w:val="24"/>
                <w:szCs w:val="24"/>
              </w:rPr>
              <w:t>kėjo pavadinimas*</w:t>
            </w:r>
          </w:p>
        </w:tc>
        <w:tc>
          <w:tcPr>
            <w:tcW w:w="3261" w:type="dxa"/>
            <w:vAlign w:val="center"/>
          </w:tcPr>
          <w:p w14:paraId="4ECCE557" w14:textId="65D34C56"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Pirkimo objekto dalies, perduodamos vykdyti subt</w:t>
            </w:r>
            <w:r w:rsidR="00BD1C28" w:rsidRPr="00242C8F">
              <w:rPr>
                <w:rFonts w:ascii="Times New Roman" w:eastAsia="Times New Roman" w:hAnsi="Times New Roman" w:cs="Times New Roman"/>
                <w:sz w:val="24"/>
                <w:szCs w:val="24"/>
              </w:rPr>
              <w:t>ie</w:t>
            </w:r>
            <w:r w:rsidRPr="00242C8F">
              <w:rPr>
                <w:rFonts w:ascii="Times New Roman" w:eastAsia="Times New Roman" w:hAnsi="Times New Roman" w:cs="Times New Roman"/>
                <w:sz w:val="24"/>
                <w:szCs w:val="24"/>
              </w:rPr>
              <w:t>kėjui ir/ar kitam ūkio subjektui, aprašymas</w:t>
            </w:r>
          </w:p>
        </w:tc>
        <w:tc>
          <w:tcPr>
            <w:tcW w:w="2806" w:type="dxa"/>
            <w:vAlign w:val="center"/>
          </w:tcPr>
          <w:p w14:paraId="2587120C" w14:textId="542AA5C4"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Įsipareigojimų dalis procentais, kuriai ketinama pasitelkti subt</w:t>
            </w:r>
            <w:r w:rsidR="00BD1C28" w:rsidRPr="00242C8F">
              <w:rPr>
                <w:rFonts w:ascii="Times New Roman" w:eastAsia="Times New Roman" w:hAnsi="Times New Roman" w:cs="Times New Roman"/>
                <w:sz w:val="24"/>
                <w:szCs w:val="24"/>
              </w:rPr>
              <w:t>ie</w:t>
            </w:r>
            <w:r w:rsidRPr="00242C8F">
              <w:rPr>
                <w:rFonts w:ascii="Times New Roman" w:eastAsia="Times New Roman" w:hAnsi="Times New Roman" w:cs="Times New Roman"/>
                <w:sz w:val="24"/>
                <w:szCs w:val="24"/>
              </w:rPr>
              <w:t>kėją ir/ar kitą ūkio subjektą</w:t>
            </w:r>
          </w:p>
        </w:tc>
      </w:tr>
      <w:tr w:rsidR="00B74604" w:rsidRPr="00242C8F" w14:paraId="2B42A270" w14:textId="77777777" w:rsidTr="00BD1C28">
        <w:trPr>
          <w:jc w:val="center"/>
        </w:trPr>
        <w:tc>
          <w:tcPr>
            <w:tcW w:w="675" w:type="dxa"/>
          </w:tcPr>
          <w:p w14:paraId="393C87E2" w14:textId="77777777"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1.</w:t>
            </w:r>
          </w:p>
        </w:tc>
        <w:tc>
          <w:tcPr>
            <w:tcW w:w="2864" w:type="dxa"/>
          </w:tcPr>
          <w:p w14:paraId="6235AB56"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3261" w:type="dxa"/>
          </w:tcPr>
          <w:p w14:paraId="3FFAF1F6"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2806" w:type="dxa"/>
          </w:tcPr>
          <w:p w14:paraId="19213D8A"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r>
      <w:tr w:rsidR="00B74604" w:rsidRPr="00242C8F" w14:paraId="08CFF3AE" w14:textId="77777777" w:rsidTr="00BD1C28">
        <w:trPr>
          <w:jc w:val="center"/>
        </w:trPr>
        <w:tc>
          <w:tcPr>
            <w:tcW w:w="675" w:type="dxa"/>
          </w:tcPr>
          <w:p w14:paraId="365E6B38" w14:textId="77777777" w:rsidR="00B74604" w:rsidRPr="00242C8F" w:rsidRDefault="00B74604"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2.</w:t>
            </w:r>
          </w:p>
        </w:tc>
        <w:tc>
          <w:tcPr>
            <w:tcW w:w="2864" w:type="dxa"/>
          </w:tcPr>
          <w:p w14:paraId="5F441696"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3261" w:type="dxa"/>
          </w:tcPr>
          <w:p w14:paraId="52237120"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2806" w:type="dxa"/>
          </w:tcPr>
          <w:p w14:paraId="34B7C366"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r>
      <w:tr w:rsidR="00DD5B01" w:rsidRPr="00242C8F" w14:paraId="18E38F01" w14:textId="77777777" w:rsidTr="00BD1C28">
        <w:trPr>
          <w:jc w:val="center"/>
        </w:trPr>
        <w:tc>
          <w:tcPr>
            <w:tcW w:w="675" w:type="dxa"/>
          </w:tcPr>
          <w:p w14:paraId="362256C8" w14:textId="5EEFDB98" w:rsidR="00DD5B01" w:rsidRPr="00242C8F" w:rsidRDefault="00DD5B01"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w:t>
            </w:r>
          </w:p>
        </w:tc>
        <w:tc>
          <w:tcPr>
            <w:tcW w:w="2864" w:type="dxa"/>
          </w:tcPr>
          <w:p w14:paraId="5E6813CA" w14:textId="77777777" w:rsidR="00DD5B01" w:rsidRPr="00242C8F" w:rsidRDefault="00DD5B01" w:rsidP="00B74604">
            <w:pPr>
              <w:spacing w:after="0" w:line="240" w:lineRule="auto"/>
              <w:jc w:val="both"/>
              <w:rPr>
                <w:rFonts w:ascii="Times New Roman" w:eastAsia="Times New Roman" w:hAnsi="Times New Roman" w:cs="Times New Roman"/>
                <w:sz w:val="24"/>
                <w:szCs w:val="24"/>
              </w:rPr>
            </w:pPr>
          </w:p>
        </w:tc>
        <w:tc>
          <w:tcPr>
            <w:tcW w:w="3261" w:type="dxa"/>
          </w:tcPr>
          <w:p w14:paraId="59CC241E" w14:textId="77777777" w:rsidR="00DD5B01" w:rsidRPr="00242C8F" w:rsidRDefault="00DD5B01" w:rsidP="00B74604">
            <w:pPr>
              <w:spacing w:after="0" w:line="240" w:lineRule="auto"/>
              <w:jc w:val="both"/>
              <w:rPr>
                <w:rFonts w:ascii="Times New Roman" w:eastAsia="Times New Roman" w:hAnsi="Times New Roman" w:cs="Times New Roman"/>
                <w:sz w:val="24"/>
                <w:szCs w:val="24"/>
              </w:rPr>
            </w:pPr>
          </w:p>
        </w:tc>
        <w:tc>
          <w:tcPr>
            <w:tcW w:w="2806" w:type="dxa"/>
          </w:tcPr>
          <w:p w14:paraId="079276C8" w14:textId="77777777" w:rsidR="00DD5B01" w:rsidRPr="00242C8F" w:rsidRDefault="00DD5B01" w:rsidP="00B74604">
            <w:pPr>
              <w:spacing w:after="0" w:line="240" w:lineRule="auto"/>
              <w:jc w:val="both"/>
              <w:rPr>
                <w:rFonts w:ascii="Times New Roman" w:eastAsia="Times New Roman" w:hAnsi="Times New Roman" w:cs="Times New Roman"/>
                <w:sz w:val="24"/>
                <w:szCs w:val="24"/>
              </w:rPr>
            </w:pPr>
          </w:p>
        </w:tc>
      </w:tr>
    </w:tbl>
    <w:p w14:paraId="014F3FDF" w14:textId="77777777" w:rsidR="00E45D64" w:rsidRPr="00242C8F" w:rsidRDefault="00E45D64" w:rsidP="00E45D64">
      <w:pPr>
        <w:spacing w:after="120" w:line="240" w:lineRule="auto"/>
        <w:ind w:right="142"/>
        <w:jc w:val="both"/>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18874EFA" w14:textId="4F24905D" w:rsidR="004937AD" w:rsidRPr="00242C8F" w:rsidRDefault="00273DC5" w:rsidP="00F55FE8">
      <w:pPr>
        <w:spacing w:after="120" w:line="240" w:lineRule="auto"/>
        <w:ind w:right="14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E45D64" w:rsidRPr="00242C8F">
        <w:rPr>
          <w:rFonts w:ascii="Times New Roman" w:eastAsia="Times New Roman" w:hAnsi="Times New Roman" w:cs="Times New Roman"/>
          <w:sz w:val="24"/>
          <w:szCs w:val="24"/>
        </w:rPr>
        <w:t>.1.  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1F79043F" w14:textId="2A1A745D" w:rsidR="00B74604" w:rsidRPr="00242C8F" w:rsidRDefault="00B74604" w:rsidP="00BD1C28">
      <w:pPr>
        <w:spacing w:after="120" w:line="240" w:lineRule="auto"/>
        <w:ind w:right="142"/>
        <w:jc w:val="right"/>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 xml:space="preserve">Lentelė. </w:t>
      </w:r>
      <w:r w:rsidRPr="00242C8F">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w:t>
      </w:r>
      <w:r w:rsidR="00BD1C28" w:rsidRPr="00242C8F">
        <w:rPr>
          <w:rFonts w:ascii="Times New Roman" w:eastAsia="Times New Roman" w:hAnsi="Times New Roman" w:cs="Times New Roman"/>
          <w:i/>
          <w:sz w:val="24"/>
          <w:szCs w:val="24"/>
        </w:rPr>
        <w:t>ie</w:t>
      </w:r>
      <w:r w:rsidRPr="00242C8F">
        <w:rPr>
          <w:rFonts w:ascii="Times New Roman" w:eastAsia="Times New Roman" w:hAnsi="Times New Roman" w:cs="Times New Roman"/>
          <w:i/>
          <w:sz w:val="24"/>
          <w:szCs w:val="24"/>
        </w:rPr>
        <w:t xml:space="preserve">kėjo (-ų) darbuotojai pasiūlymo pateikimo metu, bet </w:t>
      </w:r>
      <w:r w:rsidR="0006362F" w:rsidRPr="00242C8F">
        <w:rPr>
          <w:rFonts w:ascii="Times New Roman" w:eastAsia="Times New Roman" w:hAnsi="Times New Roman" w:cs="Times New Roman"/>
          <w:i/>
          <w:sz w:val="24"/>
          <w:szCs w:val="24"/>
        </w:rPr>
        <w:t>laimėjimo atveju būtų įdarbinti.</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347"/>
        <w:gridCol w:w="4584"/>
      </w:tblGrid>
      <w:tr w:rsidR="00B74604" w:rsidRPr="00242C8F" w14:paraId="0DD4A33E" w14:textId="77777777" w:rsidTr="00B52709">
        <w:trPr>
          <w:jc w:val="center"/>
        </w:trPr>
        <w:tc>
          <w:tcPr>
            <w:tcW w:w="964" w:type="dxa"/>
            <w:vAlign w:val="center"/>
          </w:tcPr>
          <w:p w14:paraId="00A4A21B" w14:textId="77777777" w:rsidR="00B74604" w:rsidRPr="00242C8F" w:rsidRDefault="00B74604" w:rsidP="00B74604">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Eil. Nr.</w:t>
            </w:r>
          </w:p>
        </w:tc>
        <w:tc>
          <w:tcPr>
            <w:tcW w:w="4347" w:type="dxa"/>
            <w:vAlign w:val="center"/>
          </w:tcPr>
          <w:p w14:paraId="46EBA8A5" w14:textId="77777777" w:rsidR="00B74604" w:rsidRPr="00242C8F" w:rsidRDefault="00B74604" w:rsidP="00B74604">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Vardas ir pavardė</w:t>
            </w:r>
          </w:p>
        </w:tc>
        <w:tc>
          <w:tcPr>
            <w:tcW w:w="4584" w:type="dxa"/>
            <w:vAlign w:val="center"/>
          </w:tcPr>
          <w:p w14:paraId="59B19CAE" w14:textId="77777777" w:rsidR="00B74604" w:rsidRPr="00242C8F" w:rsidRDefault="00B74604" w:rsidP="00B74604">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Specialisto ir eksperto dabartinė darbovietė</w:t>
            </w:r>
          </w:p>
        </w:tc>
      </w:tr>
      <w:tr w:rsidR="00B74604" w:rsidRPr="00242C8F" w14:paraId="5A0BE77E" w14:textId="77777777" w:rsidTr="00B52709">
        <w:trPr>
          <w:jc w:val="center"/>
        </w:trPr>
        <w:tc>
          <w:tcPr>
            <w:tcW w:w="964" w:type="dxa"/>
          </w:tcPr>
          <w:p w14:paraId="318747CF" w14:textId="3B122012" w:rsidR="00B74604" w:rsidRPr="00242C8F" w:rsidRDefault="00DD5B01"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1.</w:t>
            </w:r>
          </w:p>
        </w:tc>
        <w:tc>
          <w:tcPr>
            <w:tcW w:w="4347" w:type="dxa"/>
          </w:tcPr>
          <w:p w14:paraId="2DDA9236"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4584" w:type="dxa"/>
          </w:tcPr>
          <w:p w14:paraId="3527FC6E"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r>
      <w:tr w:rsidR="00B74604" w:rsidRPr="00242C8F" w14:paraId="3BC1121B" w14:textId="77777777" w:rsidTr="00B52709">
        <w:trPr>
          <w:jc w:val="center"/>
        </w:trPr>
        <w:tc>
          <w:tcPr>
            <w:tcW w:w="964" w:type="dxa"/>
          </w:tcPr>
          <w:p w14:paraId="15BCBD52" w14:textId="5F47EF39" w:rsidR="00B74604" w:rsidRPr="00242C8F" w:rsidRDefault="00DD5B01"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2.</w:t>
            </w:r>
          </w:p>
        </w:tc>
        <w:tc>
          <w:tcPr>
            <w:tcW w:w="4347" w:type="dxa"/>
          </w:tcPr>
          <w:p w14:paraId="04B79F86"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c>
          <w:tcPr>
            <w:tcW w:w="4584" w:type="dxa"/>
          </w:tcPr>
          <w:p w14:paraId="136F9C04" w14:textId="77777777" w:rsidR="00B74604" w:rsidRPr="00242C8F" w:rsidRDefault="00B74604" w:rsidP="00B74604">
            <w:pPr>
              <w:spacing w:after="0" w:line="240" w:lineRule="auto"/>
              <w:jc w:val="both"/>
              <w:rPr>
                <w:rFonts w:ascii="Times New Roman" w:eastAsia="Times New Roman" w:hAnsi="Times New Roman" w:cs="Times New Roman"/>
                <w:sz w:val="24"/>
                <w:szCs w:val="24"/>
              </w:rPr>
            </w:pPr>
          </w:p>
        </w:tc>
      </w:tr>
      <w:tr w:rsidR="00DD5B01" w:rsidRPr="00242C8F" w14:paraId="6A6E2C1A" w14:textId="77777777" w:rsidTr="00B52709">
        <w:trPr>
          <w:jc w:val="center"/>
        </w:trPr>
        <w:tc>
          <w:tcPr>
            <w:tcW w:w="964" w:type="dxa"/>
          </w:tcPr>
          <w:p w14:paraId="3B7796EF" w14:textId="6678FF55" w:rsidR="00DD5B01" w:rsidRPr="00242C8F" w:rsidRDefault="00DD5B01" w:rsidP="00BD1C28">
            <w:pPr>
              <w:spacing w:after="0" w:line="240" w:lineRule="auto"/>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w:t>
            </w:r>
          </w:p>
        </w:tc>
        <w:tc>
          <w:tcPr>
            <w:tcW w:w="4347" w:type="dxa"/>
          </w:tcPr>
          <w:p w14:paraId="75E6327A" w14:textId="77777777" w:rsidR="00DD5B01" w:rsidRPr="00242C8F" w:rsidRDefault="00DD5B01" w:rsidP="00B74604">
            <w:pPr>
              <w:spacing w:after="0" w:line="240" w:lineRule="auto"/>
              <w:jc w:val="both"/>
              <w:rPr>
                <w:rFonts w:ascii="Times New Roman" w:eastAsia="Times New Roman" w:hAnsi="Times New Roman" w:cs="Times New Roman"/>
                <w:sz w:val="24"/>
                <w:szCs w:val="24"/>
              </w:rPr>
            </w:pPr>
          </w:p>
        </w:tc>
        <w:tc>
          <w:tcPr>
            <w:tcW w:w="4584" w:type="dxa"/>
          </w:tcPr>
          <w:p w14:paraId="1B2B627E" w14:textId="77777777" w:rsidR="00DD5B01" w:rsidRPr="00242C8F" w:rsidRDefault="00DD5B01" w:rsidP="00B74604">
            <w:pPr>
              <w:spacing w:after="0" w:line="240" w:lineRule="auto"/>
              <w:jc w:val="both"/>
              <w:rPr>
                <w:rFonts w:ascii="Times New Roman" w:eastAsia="Times New Roman" w:hAnsi="Times New Roman" w:cs="Times New Roman"/>
                <w:sz w:val="24"/>
                <w:szCs w:val="24"/>
              </w:rPr>
            </w:pPr>
          </w:p>
        </w:tc>
      </w:tr>
    </w:tbl>
    <w:p w14:paraId="2C0A0834" w14:textId="0922B272" w:rsidR="00BD1C28" w:rsidRPr="00242C8F" w:rsidRDefault="00273DC5" w:rsidP="00B52709">
      <w:pPr>
        <w:tabs>
          <w:tab w:val="left" w:pos="720"/>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9335D8" w:rsidRPr="00242C8F">
        <w:rPr>
          <w:rFonts w:ascii="Times New Roman" w:eastAsia="Times New Roman" w:hAnsi="Times New Roman" w:cs="Times New Roman"/>
          <w:sz w:val="24"/>
          <w:szCs w:val="24"/>
        </w:rPr>
        <w:t xml:space="preserve">. Pasiūlymas </w:t>
      </w:r>
      <w:r w:rsidR="001B12B8" w:rsidRPr="001B12B8">
        <w:rPr>
          <w:rFonts w:ascii="Times New Roman" w:eastAsia="Times New Roman" w:hAnsi="Times New Roman" w:cs="Times New Roman"/>
          <w:sz w:val="24"/>
          <w:szCs w:val="24"/>
        </w:rPr>
        <w:t xml:space="preserve">galioja </w:t>
      </w:r>
      <w:r w:rsidR="00193C0D">
        <w:rPr>
          <w:rFonts w:ascii="Times New Roman" w:eastAsia="Times New Roman" w:hAnsi="Times New Roman" w:cs="Times New Roman"/>
          <w:sz w:val="24"/>
          <w:szCs w:val="24"/>
        </w:rPr>
        <w:t xml:space="preserve">30 </w:t>
      </w:r>
      <w:r w:rsidR="00C01312">
        <w:rPr>
          <w:rFonts w:ascii="Times New Roman" w:eastAsia="Times New Roman" w:hAnsi="Times New Roman" w:cs="Times New Roman"/>
          <w:sz w:val="24"/>
          <w:szCs w:val="24"/>
        </w:rPr>
        <w:t xml:space="preserve">(trisdešimt) </w:t>
      </w:r>
      <w:r w:rsidR="00193C0D">
        <w:rPr>
          <w:rFonts w:ascii="Times New Roman" w:eastAsia="Times New Roman" w:hAnsi="Times New Roman" w:cs="Times New Roman"/>
          <w:sz w:val="24"/>
          <w:szCs w:val="24"/>
        </w:rPr>
        <w:t>kalendorinių dienų</w:t>
      </w:r>
      <w:r w:rsidR="009335D8" w:rsidRPr="00242C8F">
        <w:rPr>
          <w:rFonts w:ascii="Times New Roman" w:eastAsia="Times New Roman" w:hAnsi="Times New Roman" w:cs="Times New Roman"/>
          <w:sz w:val="24"/>
          <w:szCs w:val="24"/>
        </w:rPr>
        <w:t>.</w:t>
      </w:r>
    </w:p>
    <w:p w14:paraId="4821E474" w14:textId="46F416B3" w:rsidR="00E45D64" w:rsidRPr="00242C8F" w:rsidRDefault="00273DC5" w:rsidP="00B5270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2750FC" w:rsidRPr="00242C8F">
        <w:rPr>
          <w:rFonts w:ascii="Times New Roman" w:eastAsia="Times New Roman" w:hAnsi="Times New Roman" w:cs="Times New Roman"/>
          <w:color w:val="000000"/>
          <w:sz w:val="24"/>
          <w:szCs w:val="24"/>
        </w:rPr>
        <w:t xml:space="preserve">. </w:t>
      </w:r>
      <w:r w:rsidR="009335D8" w:rsidRPr="00242C8F">
        <w:rPr>
          <w:rFonts w:ascii="Times New Roman" w:eastAsia="Times New Roman" w:hAnsi="Times New Roman" w:cs="Times New Roman"/>
          <w:color w:val="000000"/>
          <w:sz w:val="24"/>
          <w:szCs w:val="24"/>
        </w:rPr>
        <w:t>Kartu su pasiūlymu pateikiami šie dokumentai: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117"/>
        <w:gridCol w:w="1701"/>
        <w:gridCol w:w="994"/>
        <w:gridCol w:w="992"/>
        <w:gridCol w:w="2554"/>
      </w:tblGrid>
      <w:tr w:rsidR="00E45D64" w:rsidRPr="00242C8F" w14:paraId="13CA97DB" w14:textId="77777777" w:rsidTr="000659B9">
        <w:trPr>
          <w:jc w:val="center"/>
        </w:trPr>
        <w:tc>
          <w:tcPr>
            <w:tcW w:w="560" w:type="dxa"/>
            <w:tcBorders>
              <w:top w:val="single" w:sz="4" w:space="0" w:color="auto"/>
              <w:left w:val="single" w:sz="4" w:space="0" w:color="auto"/>
              <w:bottom w:val="single" w:sz="4" w:space="0" w:color="auto"/>
              <w:right w:val="single" w:sz="4" w:space="0" w:color="auto"/>
            </w:tcBorders>
            <w:vAlign w:val="center"/>
          </w:tcPr>
          <w:p w14:paraId="57460377" w14:textId="77777777" w:rsidR="00E45D64" w:rsidRPr="00242C8F" w:rsidRDefault="00E45D64" w:rsidP="000659B9">
            <w:pPr>
              <w:spacing w:after="0" w:line="240" w:lineRule="auto"/>
              <w:jc w:val="center"/>
              <w:rPr>
                <w:rFonts w:ascii="Times New Roman" w:eastAsia="Times New Roman" w:hAnsi="Times New Roman" w:cs="Times New Roman"/>
                <w:color w:val="000000"/>
                <w:sz w:val="24"/>
                <w:szCs w:val="24"/>
              </w:rPr>
            </w:pPr>
            <w:r w:rsidRPr="00242C8F">
              <w:rPr>
                <w:rFonts w:ascii="Times New Roman" w:eastAsia="Times New Roman" w:hAnsi="Times New Roman" w:cs="Times New Roman"/>
                <w:color w:val="000000"/>
                <w:sz w:val="24"/>
                <w:szCs w:val="24"/>
              </w:rPr>
              <w:t>Eil. Nr.</w:t>
            </w:r>
          </w:p>
        </w:tc>
        <w:tc>
          <w:tcPr>
            <w:tcW w:w="3118" w:type="dxa"/>
            <w:tcBorders>
              <w:top w:val="single" w:sz="4" w:space="0" w:color="auto"/>
              <w:left w:val="single" w:sz="4" w:space="0" w:color="auto"/>
              <w:bottom w:val="single" w:sz="4" w:space="0" w:color="auto"/>
              <w:right w:val="single" w:sz="4" w:space="0" w:color="auto"/>
            </w:tcBorders>
            <w:vAlign w:val="center"/>
          </w:tcPr>
          <w:p w14:paraId="33FFD774" w14:textId="77777777" w:rsidR="00E45D64" w:rsidRPr="00242C8F" w:rsidRDefault="00E45D64" w:rsidP="000659B9">
            <w:pPr>
              <w:spacing w:after="0" w:line="240" w:lineRule="auto"/>
              <w:jc w:val="center"/>
              <w:rPr>
                <w:rFonts w:ascii="Times New Roman" w:eastAsia="Times New Roman" w:hAnsi="Times New Roman" w:cs="Times New Roman"/>
                <w:color w:val="000000"/>
                <w:sz w:val="24"/>
                <w:szCs w:val="24"/>
              </w:rPr>
            </w:pPr>
          </w:p>
          <w:p w14:paraId="78F95434" w14:textId="77777777" w:rsidR="00E45D64" w:rsidRPr="00242C8F" w:rsidRDefault="00E45D64" w:rsidP="000659B9">
            <w:pPr>
              <w:spacing w:after="0" w:line="240" w:lineRule="auto"/>
              <w:jc w:val="center"/>
              <w:rPr>
                <w:rFonts w:ascii="Times New Roman" w:eastAsia="Times New Roman" w:hAnsi="Times New Roman" w:cs="Times New Roman"/>
                <w:color w:val="000000"/>
                <w:sz w:val="24"/>
                <w:szCs w:val="24"/>
              </w:rPr>
            </w:pPr>
            <w:r w:rsidRPr="00242C8F">
              <w:rPr>
                <w:rFonts w:ascii="Times New Roman" w:eastAsia="Times New Roman" w:hAnsi="Times New Roman" w:cs="Times New Roman"/>
                <w:color w:val="000000"/>
                <w:sz w:val="24"/>
                <w:szCs w:val="24"/>
              </w:rPr>
              <w:t>Pateikto dokumento pavadinimas</w:t>
            </w:r>
          </w:p>
        </w:tc>
        <w:tc>
          <w:tcPr>
            <w:tcW w:w="1702" w:type="dxa"/>
            <w:tcBorders>
              <w:top w:val="single" w:sz="4" w:space="0" w:color="auto"/>
              <w:left w:val="single" w:sz="4" w:space="0" w:color="auto"/>
              <w:bottom w:val="single" w:sz="4" w:space="0" w:color="auto"/>
              <w:right w:val="single" w:sz="4" w:space="0" w:color="auto"/>
            </w:tcBorders>
            <w:vAlign w:val="center"/>
          </w:tcPr>
          <w:p w14:paraId="102051A5" w14:textId="77777777" w:rsidR="00E45D64" w:rsidRPr="00242C8F" w:rsidRDefault="00E45D64" w:rsidP="000659B9">
            <w:pPr>
              <w:spacing w:after="0" w:line="240" w:lineRule="auto"/>
              <w:jc w:val="center"/>
              <w:rPr>
                <w:rFonts w:ascii="Times New Roman" w:eastAsia="Times New Roman" w:hAnsi="Times New Roman" w:cs="Times New Roman"/>
                <w:color w:val="000000"/>
                <w:sz w:val="24"/>
                <w:szCs w:val="24"/>
              </w:rPr>
            </w:pPr>
            <w:r w:rsidRPr="00242C8F">
              <w:rPr>
                <w:rFonts w:ascii="Times New Roman" w:eastAsia="Times New Roman" w:hAnsi="Times New Roman" w:cs="Times New Roman"/>
                <w:color w:val="000000"/>
                <w:sz w:val="24"/>
                <w:szCs w:val="24"/>
              </w:rPr>
              <w:t>Dokumentą sudarančių lapų skaičius</w:t>
            </w: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42E8D912" w14:textId="77777777" w:rsidR="00E45D64" w:rsidRPr="00242C8F" w:rsidRDefault="00E45D64" w:rsidP="000659B9">
            <w:pPr>
              <w:spacing w:after="0" w:line="240" w:lineRule="auto"/>
              <w:jc w:val="center"/>
              <w:rPr>
                <w:rFonts w:ascii="Times New Roman" w:eastAsia="Times New Roman" w:hAnsi="Times New Roman" w:cs="Times New Roman"/>
                <w:color w:val="000000"/>
                <w:sz w:val="24"/>
                <w:szCs w:val="24"/>
              </w:rPr>
            </w:pPr>
            <w:r w:rsidRPr="00242C8F">
              <w:rPr>
                <w:rFonts w:ascii="Times New Roman" w:eastAsia="Times New Roman" w:hAnsi="Times New Roman" w:cs="Times New Roman"/>
                <w:color w:val="000000"/>
                <w:sz w:val="24"/>
                <w:szCs w:val="24"/>
              </w:rPr>
              <w:t xml:space="preserve">Dokumento konfidencialumas </w:t>
            </w:r>
          </w:p>
        </w:tc>
        <w:tc>
          <w:tcPr>
            <w:tcW w:w="2555" w:type="dxa"/>
            <w:tcBorders>
              <w:top w:val="single" w:sz="4" w:space="0" w:color="auto"/>
              <w:left w:val="single" w:sz="4" w:space="0" w:color="auto"/>
              <w:bottom w:val="single" w:sz="4" w:space="0" w:color="auto"/>
              <w:right w:val="single" w:sz="4" w:space="0" w:color="auto"/>
            </w:tcBorders>
            <w:vAlign w:val="center"/>
          </w:tcPr>
          <w:p w14:paraId="79DC4EDE" w14:textId="77777777" w:rsidR="00E45D64" w:rsidRPr="00242C8F" w:rsidRDefault="00E45D64" w:rsidP="000659B9">
            <w:pPr>
              <w:spacing w:after="0" w:line="240" w:lineRule="auto"/>
              <w:jc w:val="center"/>
              <w:rPr>
                <w:rFonts w:ascii="Times New Roman" w:eastAsia="Times New Roman" w:hAnsi="Times New Roman" w:cs="Times New Roman"/>
                <w:sz w:val="24"/>
                <w:szCs w:val="24"/>
                <w:lang w:val="en-US"/>
              </w:rPr>
            </w:pPr>
            <w:r w:rsidRPr="00242C8F">
              <w:rPr>
                <w:rFonts w:ascii="Times New Roman" w:eastAsia="Times New Roman" w:hAnsi="Times New Roman" w:cs="Times New Roman"/>
                <w:sz w:val="24"/>
                <w:szCs w:val="24"/>
              </w:rPr>
              <w:t>Paaiškinimas, kokia konkreti informacija dokumente yra konfidenciali*</w:t>
            </w:r>
            <w:r w:rsidRPr="00242C8F">
              <w:rPr>
                <w:rFonts w:ascii="Times New Roman" w:eastAsia="Times New Roman" w:hAnsi="Times New Roman" w:cs="Times New Roman"/>
                <w:sz w:val="24"/>
                <w:szCs w:val="24"/>
                <w:lang w:val="en-US"/>
              </w:rPr>
              <w:t>*</w:t>
            </w:r>
          </w:p>
        </w:tc>
      </w:tr>
      <w:tr w:rsidR="00E45D64" w:rsidRPr="00242C8F" w14:paraId="16FCC264"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560" w:type="dxa"/>
            <w:tcBorders>
              <w:left w:val="single" w:sz="4" w:space="0" w:color="000000"/>
              <w:bottom w:val="single" w:sz="4" w:space="0" w:color="000000"/>
              <w:right w:val="single" w:sz="4" w:space="0" w:color="000000"/>
            </w:tcBorders>
            <w:tcMar>
              <w:top w:w="0" w:type="dxa"/>
              <w:left w:w="108" w:type="dxa"/>
              <w:bottom w:w="0" w:type="dxa"/>
              <w:right w:w="108" w:type="dxa"/>
            </w:tcMar>
          </w:tcPr>
          <w:p w14:paraId="5E30741D" w14:textId="77777777" w:rsidR="00E45D64" w:rsidRPr="00242C8F" w:rsidRDefault="00E45D64" w:rsidP="000659B9">
            <w:pPr>
              <w:spacing w:after="0"/>
              <w:rPr>
                <w:rFonts w:ascii="Times New Roman" w:eastAsia="Times New Roman" w:hAnsi="Times New Roman" w:cs="Times New Roman"/>
                <w:sz w:val="24"/>
                <w:szCs w:val="24"/>
              </w:rPr>
            </w:pPr>
          </w:p>
        </w:tc>
        <w:tc>
          <w:tcPr>
            <w:tcW w:w="311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3E36849" w14:textId="77777777" w:rsidR="00E45D64" w:rsidRPr="00242C8F" w:rsidRDefault="00E45D64" w:rsidP="000659B9">
            <w:pPr>
              <w:spacing w:after="0"/>
              <w:rPr>
                <w:rFonts w:ascii="Times New Roman" w:eastAsia="Times New Roman" w:hAnsi="Times New Roman" w:cs="Times New Roman"/>
                <w:sz w:val="24"/>
                <w:szCs w:val="24"/>
              </w:rPr>
            </w:pPr>
          </w:p>
        </w:tc>
        <w:tc>
          <w:tcPr>
            <w:tcW w:w="1702"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2473A3" w14:textId="77777777" w:rsidR="00E45D64" w:rsidRPr="00242C8F" w:rsidRDefault="00E45D64" w:rsidP="000659B9">
            <w:pPr>
              <w:spacing w:after="0"/>
              <w:jc w:val="both"/>
              <w:rPr>
                <w:rFonts w:ascii="Times New Roman" w:eastAsia="Times New Roman" w:hAnsi="Times New Roman" w:cs="Times New Roman"/>
                <w:sz w:val="24"/>
                <w:szCs w:val="24"/>
              </w:rPr>
            </w:pPr>
          </w:p>
        </w:tc>
        <w:tc>
          <w:tcPr>
            <w:tcW w:w="994" w:type="dxa"/>
            <w:tcBorders>
              <w:top w:val="single" w:sz="4" w:space="0" w:color="auto"/>
              <w:left w:val="single" w:sz="4" w:space="0" w:color="000000"/>
              <w:bottom w:val="single" w:sz="4" w:space="0" w:color="000000"/>
              <w:right w:val="single" w:sz="4" w:space="0" w:color="auto"/>
            </w:tcBorders>
          </w:tcPr>
          <w:p w14:paraId="7F751A1D" w14:textId="77777777" w:rsidR="00E45D64" w:rsidRPr="00242C8F" w:rsidRDefault="00E45D64" w:rsidP="000659B9">
            <w:pPr>
              <w:spacing w:after="0"/>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Taip</w:t>
            </w:r>
          </w:p>
        </w:tc>
        <w:tc>
          <w:tcPr>
            <w:tcW w:w="992" w:type="dxa"/>
            <w:tcBorders>
              <w:top w:val="single" w:sz="4" w:space="0" w:color="auto"/>
              <w:left w:val="single" w:sz="4" w:space="0" w:color="auto"/>
              <w:bottom w:val="single" w:sz="4" w:space="0" w:color="000000"/>
              <w:right w:val="single" w:sz="4" w:space="0" w:color="000000"/>
            </w:tcBorders>
          </w:tcPr>
          <w:p w14:paraId="4A77CBF0" w14:textId="77777777" w:rsidR="00E45D64" w:rsidRPr="00242C8F" w:rsidRDefault="00E45D64" w:rsidP="000659B9">
            <w:pPr>
              <w:spacing w:after="0"/>
              <w:jc w:val="center"/>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Ne</w:t>
            </w:r>
          </w:p>
        </w:tc>
        <w:tc>
          <w:tcPr>
            <w:tcW w:w="2552" w:type="dxa"/>
            <w:tcBorders>
              <w:top w:val="single" w:sz="4" w:space="0" w:color="auto"/>
              <w:left w:val="single" w:sz="4" w:space="0" w:color="auto"/>
              <w:bottom w:val="single" w:sz="4" w:space="0" w:color="000000"/>
              <w:right w:val="single" w:sz="4" w:space="0" w:color="000000"/>
            </w:tcBorders>
          </w:tcPr>
          <w:p w14:paraId="70D78456" w14:textId="77777777" w:rsidR="00E45D64" w:rsidRPr="00242C8F" w:rsidRDefault="00E45D64" w:rsidP="000659B9">
            <w:pPr>
              <w:spacing w:after="0"/>
              <w:jc w:val="center"/>
              <w:rPr>
                <w:rFonts w:ascii="Times New Roman" w:eastAsia="Times New Roman" w:hAnsi="Times New Roman" w:cs="Times New Roman"/>
                <w:sz w:val="24"/>
                <w:szCs w:val="24"/>
              </w:rPr>
            </w:pPr>
          </w:p>
        </w:tc>
      </w:tr>
      <w:tr w:rsidR="00E45D64" w:rsidRPr="00242C8F" w14:paraId="4EF32181"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A4693" w14:textId="77777777" w:rsidR="00E45D64" w:rsidRPr="00242C8F" w:rsidRDefault="00E45D64" w:rsidP="000659B9">
            <w:pPr>
              <w:spacing w:after="0"/>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1.</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263D8" w14:textId="77777777" w:rsidR="00E45D64" w:rsidRPr="00242C8F" w:rsidRDefault="00E45D64" w:rsidP="000659B9">
            <w:pPr>
              <w:spacing w:after="0"/>
              <w:rPr>
                <w:rFonts w:ascii="Times New Roman" w:eastAsia="Times New Roman" w:hAnsi="Times New Roman" w:cs="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D4BC7" w14:textId="77777777" w:rsidR="00E45D64" w:rsidRPr="00242C8F" w:rsidRDefault="00E45D64" w:rsidP="000659B9">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287935357"/>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36C10A4E" w14:textId="77777777" w:rsidR="00E45D64" w:rsidRPr="00242C8F" w:rsidRDefault="00E45D64" w:rsidP="000659B9">
                <w:pPr>
                  <w:spacing w:after="0"/>
                  <w:jc w:val="center"/>
                  <w:rPr>
                    <w:rFonts w:ascii="Times New Roman" w:eastAsia="Times New Roman" w:hAnsi="Times New Roman" w:cs="Times New Roman"/>
                    <w:sz w:val="24"/>
                    <w:szCs w:val="24"/>
                  </w:rPr>
                </w:pPr>
                <w:r w:rsidRPr="00242C8F">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324272978"/>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26B5134D" w14:textId="77777777" w:rsidR="00E45D64" w:rsidRPr="00242C8F" w:rsidRDefault="00E45D64" w:rsidP="000659B9">
                <w:pPr>
                  <w:spacing w:after="0"/>
                  <w:jc w:val="center"/>
                  <w:rPr>
                    <w:rFonts w:ascii="Times New Roman" w:eastAsia="Times New Roman" w:hAnsi="Times New Roman" w:cs="Times New Roman"/>
                    <w:sz w:val="24"/>
                    <w:szCs w:val="24"/>
                  </w:rPr>
                </w:pPr>
                <w:r w:rsidRPr="00242C8F">
                  <w:rPr>
                    <w:rFonts w:ascii="Segoe UI Symbol" w:eastAsia="Times New Roman" w:hAnsi="Segoe UI Symbol" w:cs="Segoe UI Symbol"/>
                    <w:sz w:val="24"/>
                    <w:szCs w:val="24"/>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0BB236F6" w14:textId="77777777" w:rsidR="00E45D64" w:rsidRPr="00242C8F" w:rsidRDefault="00E45D64" w:rsidP="000659B9">
            <w:pPr>
              <w:spacing w:after="0"/>
              <w:jc w:val="center"/>
              <w:rPr>
                <w:rFonts w:ascii="Times New Roman" w:eastAsia="Times New Roman" w:hAnsi="Times New Roman" w:cs="Times New Roman"/>
                <w:sz w:val="24"/>
                <w:szCs w:val="24"/>
              </w:rPr>
            </w:pPr>
          </w:p>
        </w:tc>
      </w:tr>
      <w:tr w:rsidR="00E45D64" w:rsidRPr="00242C8F" w14:paraId="327170D0"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93D29" w14:textId="77777777" w:rsidR="00E45D64" w:rsidRPr="00242C8F" w:rsidRDefault="00E45D64" w:rsidP="000659B9">
            <w:pPr>
              <w:spacing w:after="0"/>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2.</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C2BEE" w14:textId="77777777" w:rsidR="00E45D64" w:rsidRPr="00242C8F" w:rsidRDefault="00E45D64" w:rsidP="000659B9">
            <w:pPr>
              <w:spacing w:after="0"/>
              <w:rPr>
                <w:rFonts w:ascii="Times New Roman" w:eastAsia="Times New Roman" w:hAnsi="Times New Roman" w:cs="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E21BA" w14:textId="77777777" w:rsidR="00E45D64" w:rsidRPr="00242C8F" w:rsidRDefault="00E45D64" w:rsidP="000659B9">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169208336"/>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57E0B55C" w14:textId="77777777" w:rsidR="00E45D64" w:rsidRPr="00242C8F" w:rsidRDefault="00E45D64" w:rsidP="000659B9">
                <w:pPr>
                  <w:spacing w:after="0"/>
                  <w:jc w:val="center"/>
                  <w:rPr>
                    <w:rFonts w:ascii="Times New Roman" w:eastAsia="Times New Roman" w:hAnsi="Times New Roman" w:cs="Times New Roman"/>
                    <w:sz w:val="24"/>
                    <w:szCs w:val="24"/>
                  </w:rPr>
                </w:pPr>
                <w:r w:rsidRPr="00242C8F">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858936921"/>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629A6DA0" w14:textId="77777777" w:rsidR="00E45D64" w:rsidRPr="00242C8F" w:rsidRDefault="00E45D64" w:rsidP="000659B9">
                <w:pPr>
                  <w:spacing w:after="0"/>
                  <w:jc w:val="center"/>
                  <w:rPr>
                    <w:rFonts w:ascii="Times New Roman" w:eastAsia="Times New Roman" w:hAnsi="Times New Roman" w:cs="Times New Roman"/>
                    <w:sz w:val="24"/>
                    <w:szCs w:val="24"/>
                  </w:rPr>
                </w:pPr>
                <w:r w:rsidRPr="00242C8F">
                  <w:rPr>
                    <w:rFonts w:ascii="Segoe UI Symbol" w:eastAsia="Times New Roman" w:hAnsi="Segoe UI Symbol" w:cs="Segoe UI Symbol"/>
                    <w:sz w:val="24"/>
                    <w:szCs w:val="24"/>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596C7FD8" w14:textId="77777777" w:rsidR="00E45D64" w:rsidRPr="00242C8F" w:rsidRDefault="00E45D64" w:rsidP="000659B9">
            <w:pPr>
              <w:spacing w:after="0"/>
              <w:jc w:val="center"/>
              <w:rPr>
                <w:rFonts w:ascii="Times New Roman" w:eastAsia="Times New Roman" w:hAnsi="Times New Roman" w:cs="Times New Roman"/>
                <w:sz w:val="24"/>
                <w:szCs w:val="24"/>
              </w:rPr>
            </w:pPr>
          </w:p>
        </w:tc>
      </w:tr>
      <w:tr w:rsidR="00E45D64" w:rsidRPr="00242C8F" w14:paraId="70C93904"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1B241" w14:textId="77777777" w:rsidR="00E45D64" w:rsidRPr="00242C8F" w:rsidRDefault="00E45D64" w:rsidP="000659B9">
            <w:pPr>
              <w:spacing w:after="0"/>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04785" w14:textId="77777777" w:rsidR="00E45D64" w:rsidRPr="00242C8F" w:rsidRDefault="00E45D64" w:rsidP="000659B9">
            <w:pPr>
              <w:spacing w:after="0"/>
              <w:rPr>
                <w:rFonts w:ascii="Times New Roman" w:eastAsia="Times New Roman" w:hAnsi="Times New Roman" w:cs="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4A657" w14:textId="77777777" w:rsidR="00E45D64" w:rsidRPr="00242C8F" w:rsidRDefault="00E45D64" w:rsidP="000659B9">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969660915"/>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524E162B" w14:textId="77777777" w:rsidR="00E45D64" w:rsidRPr="00242C8F" w:rsidRDefault="00E45D64" w:rsidP="000659B9">
                <w:pPr>
                  <w:spacing w:after="0"/>
                  <w:jc w:val="center"/>
                  <w:rPr>
                    <w:rFonts w:ascii="Times New Roman" w:eastAsia="Times New Roman" w:hAnsi="Times New Roman" w:cs="Times New Roman"/>
                    <w:sz w:val="24"/>
                    <w:szCs w:val="24"/>
                  </w:rPr>
                </w:pPr>
                <w:r w:rsidRPr="00242C8F">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154297524"/>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18B5632A" w14:textId="77777777" w:rsidR="00E45D64" w:rsidRPr="00242C8F" w:rsidRDefault="00E45D64" w:rsidP="000659B9">
                <w:pPr>
                  <w:spacing w:after="0"/>
                  <w:jc w:val="center"/>
                  <w:rPr>
                    <w:rFonts w:ascii="Times New Roman" w:eastAsia="Times New Roman" w:hAnsi="Times New Roman" w:cs="Times New Roman"/>
                    <w:sz w:val="24"/>
                    <w:szCs w:val="24"/>
                  </w:rPr>
                </w:pPr>
                <w:r w:rsidRPr="00242C8F">
                  <w:rPr>
                    <w:rFonts w:ascii="Segoe UI Symbol" w:eastAsia="Times New Roman" w:hAnsi="Segoe UI Symbol" w:cs="Segoe UI Symbol"/>
                    <w:sz w:val="24"/>
                    <w:szCs w:val="24"/>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01A9F92F" w14:textId="77777777" w:rsidR="00E45D64" w:rsidRPr="00242C8F" w:rsidRDefault="00E45D64" w:rsidP="000659B9">
            <w:pPr>
              <w:spacing w:after="0"/>
              <w:jc w:val="center"/>
              <w:rPr>
                <w:rFonts w:ascii="Times New Roman" w:eastAsia="Times New Roman" w:hAnsi="Times New Roman" w:cs="Times New Roman"/>
                <w:sz w:val="24"/>
                <w:szCs w:val="24"/>
              </w:rPr>
            </w:pPr>
          </w:p>
        </w:tc>
      </w:tr>
    </w:tbl>
    <w:p w14:paraId="729D5074" w14:textId="77777777" w:rsidR="00E45D64" w:rsidRPr="00242C8F" w:rsidRDefault="00E45D64" w:rsidP="00E45D64">
      <w:pPr>
        <w:spacing w:after="0" w:line="240" w:lineRule="auto"/>
        <w:ind w:firstLine="720"/>
        <w:jc w:val="both"/>
        <w:rPr>
          <w:rFonts w:ascii="Times New Roman" w:eastAsia="Times New Roman" w:hAnsi="Times New Roman" w:cs="Times New Roman"/>
          <w:sz w:val="24"/>
          <w:szCs w:val="24"/>
        </w:rPr>
      </w:pPr>
    </w:p>
    <w:p w14:paraId="18245D37" w14:textId="77777777" w:rsidR="00E45D64" w:rsidRPr="00242C8F" w:rsidRDefault="00E45D64" w:rsidP="00E45D64">
      <w:pPr>
        <w:spacing w:after="0" w:line="240" w:lineRule="auto"/>
        <w:jc w:val="both"/>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4618D02F" w14:textId="77777777" w:rsidR="00E45D64" w:rsidRPr="00242C8F" w:rsidRDefault="00E45D64" w:rsidP="00E45D64">
      <w:pPr>
        <w:spacing w:after="0" w:line="240" w:lineRule="auto"/>
        <w:rPr>
          <w:rFonts w:ascii="Times New Roman" w:eastAsia="Times New Roman" w:hAnsi="Times New Roman" w:cs="Times New Roman"/>
          <w:sz w:val="24"/>
          <w:szCs w:val="24"/>
        </w:rPr>
      </w:pPr>
    </w:p>
    <w:p w14:paraId="40F786AC" w14:textId="77777777" w:rsidR="00E45D64" w:rsidRPr="00242C8F" w:rsidRDefault="00E45D64" w:rsidP="00E45D64">
      <w:pPr>
        <w:spacing w:after="0" w:line="240" w:lineRule="auto"/>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__________________</w:t>
      </w:r>
      <w:r w:rsidRPr="00242C8F">
        <w:rPr>
          <w:rFonts w:ascii="Times New Roman" w:eastAsia="Times New Roman" w:hAnsi="Times New Roman" w:cs="Times New Roman"/>
          <w:sz w:val="24"/>
          <w:szCs w:val="24"/>
        </w:rPr>
        <w:tab/>
        <w:t xml:space="preserve">         ______________________                      __________________</w:t>
      </w:r>
    </w:p>
    <w:p w14:paraId="72F64807" w14:textId="77777777" w:rsidR="00E45D64" w:rsidRPr="00242C8F" w:rsidRDefault="00E45D64" w:rsidP="00E45D64">
      <w:pPr>
        <w:spacing w:after="0" w:line="240" w:lineRule="auto"/>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(pareigų pavadinimas)       (tiekėjo ar jo įgalioto asmens parašas)                  (vardas pavardė)</w:t>
      </w:r>
    </w:p>
    <w:p w14:paraId="6D3622AF" w14:textId="77777777" w:rsidR="00E45D64" w:rsidRPr="00242C8F" w:rsidRDefault="00E45D64" w:rsidP="00E45D64">
      <w:pPr>
        <w:spacing w:after="0" w:line="240" w:lineRule="auto"/>
        <w:rPr>
          <w:rFonts w:ascii="Times New Roman" w:eastAsia="Times New Roman" w:hAnsi="Times New Roman" w:cs="Times New Roman"/>
          <w:sz w:val="24"/>
          <w:szCs w:val="24"/>
        </w:rPr>
      </w:pPr>
    </w:p>
    <w:p w14:paraId="50DD9460" w14:textId="77777777" w:rsidR="00E45D64" w:rsidRPr="00242C8F" w:rsidRDefault="00E45D64" w:rsidP="00E45D64">
      <w:pPr>
        <w:spacing w:after="0" w:line="240" w:lineRule="auto"/>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A.V.</w:t>
      </w:r>
    </w:p>
    <w:p w14:paraId="5F920A01" w14:textId="77777777" w:rsidR="00E45D64" w:rsidRPr="00242C8F" w:rsidRDefault="00E45D64" w:rsidP="00E45D64">
      <w:pPr>
        <w:spacing w:after="0" w:line="240" w:lineRule="auto"/>
        <w:rPr>
          <w:rFonts w:ascii="Times New Roman" w:eastAsia="Times New Roman" w:hAnsi="Times New Roman" w:cs="Times New Roman"/>
          <w:sz w:val="24"/>
          <w:szCs w:val="24"/>
        </w:rPr>
      </w:pPr>
    </w:p>
    <w:p w14:paraId="0096AE1F" w14:textId="77777777" w:rsidR="00E45D64" w:rsidRPr="00242C8F" w:rsidRDefault="00E45D64" w:rsidP="00E45D64">
      <w:pPr>
        <w:spacing w:after="0" w:line="240" w:lineRule="auto"/>
        <w:ind w:firstLine="720"/>
        <w:jc w:val="both"/>
        <w:rPr>
          <w:rFonts w:ascii="Times New Roman" w:eastAsia="Times New Roman" w:hAnsi="Times New Roman" w:cs="Times New Roman"/>
          <w:sz w:val="24"/>
          <w:szCs w:val="24"/>
        </w:rPr>
      </w:pPr>
      <w:r w:rsidRPr="00242C8F">
        <w:rPr>
          <w:rFonts w:ascii="Times New Roman" w:eastAsia="Times New Roman" w:hAnsi="Times New Roman" w:cs="Times New Roman"/>
          <w:sz w:val="24"/>
          <w:szCs w:val="24"/>
        </w:rPr>
        <w:t>Pasirašydamas šį pasiūlymą, tvirtintu visų kartu su pasiūlymu pateikiamų dokumentų tikrumą.</w:t>
      </w:r>
    </w:p>
    <w:p w14:paraId="7F9BCF34" w14:textId="77777777" w:rsidR="009335D8" w:rsidRPr="00242C8F" w:rsidRDefault="009335D8" w:rsidP="009335D8">
      <w:pPr>
        <w:spacing w:after="0" w:line="240" w:lineRule="auto"/>
        <w:rPr>
          <w:rFonts w:ascii="Times New Roman" w:eastAsia="Times New Roman" w:hAnsi="Times New Roman" w:cs="Times New Roman"/>
          <w:sz w:val="24"/>
          <w:szCs w:val="24"/>
        </w:rPr>
      </w:pPr>
    </w:p>
    <w:p w14:paraId="1768F46E" w14:textId="77777777" w:rsidR="009335D8" w:rsidRPr="00242C8F" w:rsidRDefault="009335D8" w:rsidP="009335D8">
      <w:pPr>
        <w:spacing w:after="0" w:line="240" w:lineRule="auto"/>
        <w:rPr>
          <w:rFonts w:ascii="Times New Roman" w:eastAsia="Times New Roman" w:hAnsi="Times New Roman" w:cs="Times New Roman"/>
          <w:sz w:val="24"/>
          <w:szCs w:val="24"/>
        </w:rPr>
      </w:pPr>
    </w:p>
    <w:p w14:paraId="26DB328A" w14:textId="39182F06" w:rsidR="009F602F" w:rsidRPr="00242C8F" w:rsidRDefault="009F602F" w:rsidP="00E76F71">
      <w:pPr>
        <w:rPr>
          <w:rFonts w:ascii="Times New Roman" w:eastAsia="Arial Unicode MS" w:hAnsi="Times New Roman" w:cs="Times New Roman"/>
          <w:color w:val="00000A"/>
          <w:sz w:val="24"/>
          <w:szCs w:val="24"/>
          <w:lang w:eastAsia="en-US"/>
        </w:rPr>
      </w:pPr>
    </w:p>
    <w:sectPr w:rsidR="009F602F" w:rsidRPr="00242C8F" w:rsidSect="005721F4">
      <w:pgSz w:w="12240" w:h="15840"/>
      <w:pgMar w:top="567" w:right="618" w:bottom="567"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B2405" w14:textId="77777777" w:rsidR="00463F18" w:rsidRDefault="00463F18" w:rsidP="00375433">
      <w:pPr>
        <w:spacing w:after="0" w:line="240" w:lineRule="auto"/>
      </w:pPr>
      <w:r>
        <w:separator/>
      </w:r>
    </w:p>
  </w:endnote>
  <w:endnote w:type="continuationSeparator" w:id="0">
    <w:p w14:paraId="189ADACF" w14:textId="77777777" w:rsidR="00463F18" w:rsidRDefault="00463F18" w:rsidP="0037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551BA" w14:textId="77777777" w:rsidR="00463F18" w:rsidRDefault="00463F18" w:rsidP="00375433">
      <w:pPr>
        <w:spacing w:after="0" w:line="240" w:lineRule="auto"/>
      </w:pPr>
      <w:r>
        <w:separator/>
      </w:r>
    </w:p>
  </w:footnote>
  <w:footnote w:type="continuationSeparator" w:id="0">
    <w:p w14:paraId="6996EFFD" w14:textId="77777777" w:rsidR="00463F18" w:rsidRDefault="00463F18" w:rsidP="003754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0000009"/>
    <w:multiLevelType w:val="multilevel"/>
    <w:tmpl w:val="00000009"/>
    <w:lvl w:ilvl="0">
      <w:start w:val="1"/>
      <w:numFmt w:val="decimal"/>
      <w:lvlText w:val="%1)"/>
      <w:lvlJc w:val="left"/>
      <w:pPr>
        <w:tabs>
          <w:tab w:val="num" w:pos="1077"/>
        </w:tabs>
        <w:ind w:left="0" w:firstLine="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1E2F29"/>
    <w:multiLevelType w:val="hybridMultilevel"/>
    <w:tmpl w:val="E46A7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6A3049"/>
    <w:multiLevelType w:val="hybridMultilevel"/>
    <w:tmpl w:val="D058484E"/>
    <w:lvl w:ilvl="0" w:tplc="63A29EE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414117A"/>
    <w:multiLevelType w:val="hybridMultilevel"/>
    <w:tmpl w:val="6BD43798"/>
    <w:lvl w:ilvl="0" w:tplc="0427000F">
      <w:start w:val="1"/>
      <w:numFmt w:val="decimal"/>
      <w:lvlText w:val="%1."/>
      <w:lvlJc w:val="left"/>
      <w:pPr>
        <w:ind w:left="644" w:hanging="360"/>
      </w:p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8"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69356F5"/>
    <w:multiLevelType w:val="hybridMultilevel"/>
    <w:tmpl w:val="2F6A7F6E"/>
    <w:lvl w:ilvl="0" w:tplc="894253AA">
      <w:start w:val="1"/>
      <w:numFmt w:val="decimal"/>
      <w:lvlText w:val="%1."/>
      <w:lvlJc w:val="left"/>
      <w:pPr>
        <w:ind w:left="720" w:hanging="360"/>
      </w:pPr>
      <w:rPr>
        <w:rFonts w:ascii="Times New Roman" w:eastAsia="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896689"/>
    <w:multiLevelType w:val="multilevel"/>
    <w:tmpl w:val="FB34BBDA"/>
    <w:lvl w:ilvl="0">
      <w:start w:val="1"/>
      <w:numFmt w:val="upperRoman"/>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i w:val="0"/>
        <w:color w:val="auto"/>
        <w:sz w:val="24"/>
        <w:szCs w:val="24"/>
      </w:rPr>
    </w:lvl>
    <w:lvl w:ilvl="2">
      <w:start w:val="1"/>
      <w:numFmt w:val="decimal"/>
      <w:isLgl/>
      <w:lvlText w:val="%1.%2.%3."/>
      <w:lvlJc w:val="left"/>
      <w:pPr>
        <w:ind w:left="1287"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3B66007"/>
    <w:multiLevelType w:val="hybridMultilevel"/>
    <w:tmpl w:val="C42C5D16"/>
    <w:lvl w:ilvl="0" w:tplc="51F0E39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149A7D33"/>
    <w:multiLevelType w:val="multilevel"/>
    <w:tmpl w:val="6ACA5A3E"/>
    <w:lvl w:ilvl="0">
      <w:start w:val="1"/>
      <w:numFmt w:val="decimal"/>
      <w:suff w:val="space"/>
      <w:lvlText w:val="%1."/>
      <w:lvlJc w:val="left"/>
      <w:pPr>
        <w:ind w:left="143" w:firstLine="567"/>
      </w:pPr>
      <w:rPr>
        <w:rFonts w:hint="default"/>
        <w:b w:val="0"/>
        <w:bCs w:val="0"/>
      </w:rPr>
    </w:lvl>
    <w:lvl w:ilvl="1">
      <w:start w:val="1"/>
      <w:numFmt w:val="decimal"/>
      <w:isLgl/>
      <w:suff w:val="space"/>
      <w:lvlText w:val="%1.%2."/>
      <w:lvlJc w:val="left"/>
      <w:pPr>
        <w:ind w:left="143" w:firstLine="567"/>
      </w:pPr>
      <w:rPr>
        <w:rFonts w:hint="default"/>
        <w:b w:val="0"/>
        <w:b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160F75F6"/>
    <w:multiLevelType w:val="hybridMultilevel"/>
    <w:tmpl w:val="22244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86809A7"/>
    <w:multiLevelType w:val="hybridMultilevel"/>
    <w:tmpl w:val="D8D04144"/>
    <w:lvl w:ilvl="0" w:tplc="7DB2880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3D4747"/>
    <w:multiLevelType w:val="multilevel"/>
    <w:tmpl w:val="6C206378"/>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15:restartNumberingAfterBreak="0">
    <w:nsid w:val="26182D97"/>
    <w:multiLevelType w:val="hybridMultilevel"/>
    <w:tmpl w:val="802458B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B55396"/>
    <w:multiLevelType w:val="multilevel"/>
    <w:tmpl w:val="97F66274"/>
    <w:lvl w:ilvl="0">
      <w:start w:val="7"/>
      <w:numFmt w:val="decimal"/>
      <w:lvlText w:val="%1"/>
      <w:lvlJc w:val="left"/>
      <w:pPr>
        <w:ind w:left="360" w:hanging="360"/>
      </w:pPr>
      <w:rPr>
        <w:rFonts w:eastAsia="Times New Roman" w:hint="default"/>
        <w:u w:val="single"/>
      </w:rPr>
    </w:lvl>
    <w:lvl w:ilvl="1">
      <w:start w:val="2"/>
      <w:numFmt w:val="decimal"/>
      <w:lvlText w:val="%1.%2"/>
      <w:lvlJc w:val="left"/>
      <w:pPr>
        <w:ind w:left="1430" w:hanging="720"/>
      </w:pPr>
      <w:rPr>
        <w:rFonts w:eastAsia="Times New Roman" w:hint="default"/>
        <w:b w:val="0"/>
        <w:bCs w:val="0"/>
        <w:color w:val="auto"/>
        <w:u w:val="single"/>
      </w:rPr>
    </w:lvl>
    <w:lvl w:ilvl="2">
      <w:start w:val="1"/>
      <w:numFmt w:val="decimal"/>
      <w:lvlText w:val="%1.%2.%3"/>
      <w:lvlJc w:val="left"/>
      <w:pPr>
        <w:ind w:left="2140" w:hanging="720"/>
      </w:pPr>
      <w:rPr>
        <w:rFonts w:eastAsia="Times New Roman" w:hint="default"/>
        <w:u w:val="single"/>
      </w:rPr>
    </w:lvl>
    <w:lvl w:ilvl="3">
      <w:start w:val="1"/>
      <w:numFmt w:val="decimal"/>
      <w:lvlText w:val="%1.%2.%3.%4"/>
      <w:lvlJc w:val="left"/>
      <w:pPr>
        <w:ind w:left="3210" w:hanging="1080"/>
      </w:pPr>
      <w:rPr>
        <w:rFonts w:eastAsia="Times New Roman" w:hint="default"/>
        <w:u w:val="single"/>
      </w:rPr>
    </w:lvl>
    <w:lvl w:ilvl="4">
      <w:start w:val="1"/>
      <w:numFmt w:val="decimal"/>
      <w:lvlText w:val="%1.%2.%3.%4.%5"/>
      <w:lvlJc w:val="left"/>
      <w:pPr>
        <w:ind w:left="4280" w:hanging="1440"/>
      </w:pPr>
      <w:rPr>
        <w:rFonts w:eastAsia="Times New Roman" w:hint="default"/>
        <w:u w:val="single"/>
      </w:rPr>
    </w:lvl>
    <w:lvl w:ilvl="5">
      <w:start w:val="1"/>
      <w:numFmt w:val="decimal"/>
      <w:lvlText w:val="%1.%2.%3.%4.%5.%6"/>
      <w:lvlJc w:val="left"/>
      <w:pPr>
        <w:ind w:left="4990" w:hanging="1440"/>
      </w:pPr>
      <w:rPr>
        <w:rFonts w:eastAsia="Times New Roman" w:hint="default"/>
        <w:u w:val="single"/>
      </w:rPr>
    </w:lvl>
    <w:lvl w:ilvl="6">
      <w:start w:val="1"/>
      <w:numFmt w:val="decimal"/>
      <w:lvlText w:val="%1.%2.%3.%4.%5.%6.%7"/>
      <w:lvlJc w:val="left"/>
      <w:pPr>
        <w:ind w:left="6060" w:hanging="1800"/>
      </w:pPr>
      <w:rPr>
        <w:rFonts w:eastAsia="Times New Roman" w:hint="default"/>
        <w:u w:val="single"/>
      </w:rPr>
    </w:lvl>
    <w:lvl w:ilvl="7">
      <w:start w:val="1"/>
      <w:numFmt w:val="decimal"/>
      <w:lvlText w:val="%1.%2.%3.%4.%5.%6.%7.%8"/>
      <w:lvlJc w:val="left"/>
      <w:pPr>
        <w:ind w:left="7130" w:hanging="2160"/>
      </w:pPr>
      <w:rPr>
        <w:rFonts w:eastAsia="Times New Roman" w:hint="default"/>
        <w:u w:val="single"/>
      </w:rPr>
    </w:lvl>
    <w:lvl w:ilvl="8">
      <w:start w:val="1"/>
      <w:numFmt w:val="decimal"/>
      <w:lvlText w:val="%1.%2.%3.%4.%5.%6.%7.%8.%9"/>
      <w:lvlJc w:val="left"/>
      <w:pPr>
        <w:ind w:left="7840" w:hanging="2160"/>
      </w:pPr>
      <w:rPr>
        <w:rFonts w:eastAsia="Times New Roman" w:hint="default"/>
        <w:u w:val="single"/>
      </w:rPr>
    </w:lvl>
  </w:abstractNum>
  <w:abstractNum w:abstractNumId="20" w15:restartNumberingAfterBreak="0">
    <w:nsid w:val="31D72F69"/>
    <w:multiLevelType w:val="multilevel"/>
    <w:tmpl w:val="6ACA5A3E"/>
    <w:lvl w:ilvl="0">
      <w:start w:val="1"/>
      <w:numFmt w:val="decimal"/>
      <w:suff w:val="space"/>
      <w:lvlText w:val="%1."/>
      <w:lvlJc w:val="left"/>
      <w:pPr>
        <w:ind w:left="143" w:firstLine="567"/>
      </w:pPr>
      <w:rPr>
        <w:rFonts w:hint="default"/>
        <w:b w:val="0"/>
        <w:bCs w:val="0"/>
      </w:rPr>
    </w:lvl>
    <w:lvl w:ilvl="1">
      <w:start w:val="1"/>
      <w:numFmt w:val="decimal"/>
      <w:isLgl/>
      <w:suff w:val="space"/>
      <w:lvlText w:val="%1.%2."/>
      <w:lvlJc w:val="left"/>
      <w:pPr>
        <w:ind w:left="143" w:firstLine="567"/>
      </w:pPr>
      <w:rPr>
        <w:rFonts w:hint="default"/>
        <w:b w:val="0"/>
        <w:b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1" w15:restartNumberingAfterBreak="0">
    <w:nsid w:val="33B147F1"/>
    <w:multiLevelType w:val="hybridMultilevel"/>
    <w:tmpl w:val="EE2802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92C9B"/>
    <w:multiLevelType w:val="hybridMultilevel"/>
    <w:tmpl w:val="1060AD8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3B527C1"/>
    <w:multiLevelType w:val="hybridMultilevel"/>
    <w:tmpl w:val="C06212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91FC2"/>
    <w:multiLevelType w:val="hybridMultilevel"/>
    <w:tmpl w:val="F96E89A8"/>
    <w:lvl w:ilvl="0" w:tplc="B9824E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311838"/>
    <w:multiLevelType w:val="hybridMultilevel"/>
    <w:tmpl w:val="819CBA14"/>
    <w:lvl w:ilvl="0" w:tplc="190EB00C">
      <w:start w:val="3"/>
      <w:numFmt w:val="decimal"/>
      <w:lvlText w:val="%1."/>
      <w:lvlJc w:val="left"/>
      <w:pPr>
        <w:ind w:left="862" w:hanging="360"/>
      </w:pPr>
      <w:rPr>
        <w:rFonts w:hint="default"/>
        <w:color w:val="000000"/>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8" w15:restartNumberingAfterBreak="0">
    <w:nsid w:val="4F0702D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B97BBD"/>
    <w:multiLevelType w:val="hybridMultilevel"/>
    <w:tmpl w:val="BDCA92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5557E5"/>
    <w:multiLevelType w:val="hybridMultilevel"/>
    <w:tmpl w:val="B2D2B4E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0645FF"/>
    <w:multiLevelType w:val="hybridMultilevel"/>
    <w:tmpl w:val="E4821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911B5D"/>
    <w:multiLevelType w:val="hybridMultilevel"/>
    <w:tmpl w:val="091822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A96212"/>
    <w:multiLevelType w:val="hybridMultilevel"/>
    <w:tmpl w:val="E8C096E8"/>
    <w:lvl w:ilvl="0" w:tplc="72CA473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0D47BED"/>
    <w:multiLevelType w:val="hybridMultilevel"/>
    <w:tmpl w:val="D8C0B6F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FF1A60"/>
    <w:multiLevelType w:val="hybridMultilevel"/>
    <w:tmpl w:val="B61CE7B2"/>
    <w:lvl w:ilvl="0" w:tplc="0427000F">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B58652B"/>
    <w:multiLevelType w:val="hybridMultilevel"/>
    <w:tmpl w:val="892CE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0B613A"/>
    <w:multiLevelType w:val="hybridMultilevel"/>
    <w:tmpl w:val="A0F2D9BE"/>
    <w:lvl w:ilvl="0" w:tplc="FDA693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CF2FA3"/>
    <w:multiLevelType w:val="multilevel"/>
    <w:tmpl w:val="7C3EBDD0"/>
    <w:lvl w:ilvl="0">
      <w:start w:val="1"/>
      <w:numFmt w:val="decimal"/>
      <w:lvlText w:val="%1."/>
      <w:lvlJc w:val="left"/>
      <w:pPr>
        <w:tabs>
          <w:tab w:val="num" w:pos="502"/>
        </w:tabs>
        <w:ind w:left="502" w:hanging="360"/>
      </w:pPr>
      <w:rPr>
        <w:i w:val="0"/>
        <w:color w:val="000000"/>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upperRoman"/>
      <w:lvlText w:val="%6."/>
      <w:lvlJc w:val="right"/>
      <w:pPr>
        <w:tabs>
          <w:tab w:val="num" w:pos="1980"/>
        </w:tabs>
        <w:ind w:left="1980" w:hanging="18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CAD49C1"/>
    <w:multiLevelType w:val="hybridMultilevel"/>
    <w:tmpl w:val="0A802AD6"/>
    <w:lvl w:ilvl="0" w:tplc="7C3A5B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71033130">
    <w:abstractNumId w:val="41"/>
  </w:num>
  <w:num w:numId="2" w16cid:durableId="189883589">
    <w:abstractNumId w:val="31"/>
  </w:num>
  <w:num w:numId="3" w16cid:durableId="1138719710">
    <w:abstractNumId w:val="33"/>
  </w:num>
  <w:num w:numId="4" w16cid:durableId="526603222">
    <w:abstractNumId w:val="12"/>
  </w:num>
  <w:num w:numId="5" w16cid:durableId="1166626355">
    <w:abstractNumId w:val="6"/>
  </w:num>
  <w:num w:numId="6" w16cid:durableId="1715155264">
    <w:abstractNumId w:val="36"/>
  </w:num>
  <w:num w:numId="7" w16cid:durableId="288166652">
    <w:abstractNumId w:val="18"/>
  </w:num>
  <w:num w:numId="8" w16cid:durableId="2076585974">
    <w:abstractNumId w:val="22"/>
  </w:num>
  <w:num w:numId="9" w16cid:durableId="1054936336">
    <w:abstractNumId w:val="25"/>
  </w:num>
  <w:num w:numId="10" w16cid:durableId="1487433145">
    <w:abstractNumId w:val="30"/>
  </w:num>
  <w:num w:numId="11" w16cid:durableId="1682007539">
    <w:abstractNumId w:val="29"/>
  </w:num>
  <w:num w:numId="12" w16cid:durableId="279577392">
    <w:abstractNumId w:val="34"/>
  </w:num>
  <w:num w:numId="13" w16cid:durableId="958949204">
    <w:abstractNumId w:val="32"/>
  </w:num>
  <w:num w:numId="14" w16cid:durableId="2109234904">
    <w:abstractNumId w:val="21"/>
  </w:num>
  <w:num w:numId="15" w16cid:durableId="782140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1186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9401387">
    <w:abstractNumId w:val="17"/>
  </w:num>
  <w:num w:numId="18" w16cid:durableId="1764951551">
    <w:abstractNumId w:val="8"/>
  </w:num>
  <w:num w:numId="19" w16cid:durableId="2077900357">
    <w:abstractNumId w:val="0"/>
  </w:num>
  <w:num w:numId="20" w16cid:durableId="1136987601">
    <w:abstractNumId w:val="1"/>
  </w:num>
  <w:num w:numId="21" w16cid:durableId="1365129075">
    <w:abstractNumId w:val="2"/>
  </w:num>
  <w:num w:numId="22" w16cid:durableId="743916504">
    <w:abstractNumId w:val="3"/>
  </w:num>
  <w:num w:numId="23" w16cid:durableId="1892958503">
    <w:abstractNumId w:val="23"/>
  </w:num>
  <w:num w:numId="24" w16cid:durableId="2076121102">
    <w:abstractNumId w:val="24"/>
  </w:num>
  <w:num w:numId="25" w16cid:durableId="591745492">
    <w:abstractNumId w:val="43"/>
  </w:num>
  <w:num w:numId="26" w16cid:durableId="4531350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9955863">
    <w:abstractNumId w:val="4"/>
  </w:num>
  <w:num w:numId="28" w16cid:durableId="18738860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1172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03137781">
    <w:abstractNumId w:val="38"/>
  </w:num>
  <w:num w:numId="31" w16cid:durableId="1736781619">
    <w:abstractNumId w:val="13"/>
  </w:num>
  <w:num w:numId="32" w16cid:durableId="1735156417">
    <w:abstractNumId w:val="39"/>
  </w:num>
  <w:num w:numId="33" w16cid:durableId="183131146">
    <w:abstractNumId w:val="28"/>
  </w:num>
  <w:num w:numId="34" w16cid:durableId="1402412290">
    <w:abstractNumId w:val="40"/>
  </w:num>
  <w:num w:numId="35" w16cid:durableId="107941110">
    <w:abstractNumId w:val="27"/>
  </w:num>
  <w:num w:numId="36" w16cid:durableId="958148790">
    <w:abstractNumId w:val="5"/>
  </w:num>
  <w:num w:numId="37" w16cid:durableId="1520705648">
    <w:abstractNumId w:val="11"/>
  </w:num>
  <w:num w:numId="38" w16cid:durableId="1898778140">
    <w:abstractNumId w:val="15"/>
  </w:num>
  <w:num w:numId="39" w16cid:durableId="1003364208">
    <w:abstractNumId w:val="10"/>
  </w:num>
  <w:num w:numId="40" w16cid:durableId="1665280949">
    <w:abstractNumId w:val="37"/>
  </w:num>
  <w:num w:numId="41" w16cid:durableId="91901631">
    <w:abstractNumId w:val="26"/>
  </w:num>
  <w:num w:numId="42" w16cid:durableId="674840474">
    <w:abstractNumId w:val="16"/>
  </w:num>
  <w:num w:numId="43" w16cid:durableId="1215586036">
    <w:abstractNumId w:val="42"/>
  </w:num>
  <w:num w:numId="44" w16cid:durableId="13600894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03738977">
    <w:abstractNumId w:val="20"/>
  </w:num>
  <w:num w:numId="46" w16cid:durableId="1458135124">
    <w:abstractNumId w:val="9"/>
  </w:num>
  <w:num w:numId="47" w16cid:durableId="1694722772">
    <w:abstractNumId w:val="14"/>
  </w:num>
  <w:num w:numId="48" w16cid:durableId="53388381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0534F"/>
    <w:rsid w:val="00011BCD"/>
    <w:rsid w:val="00014FF2"/>
    <w:rsid w:val="0001780A"/>
    <w:rsid w:val="0002152D"/>
    <w:rsid w:val="000216E8"/>
    <w:rsid w:val="00022E00"/>
    <w:rsid w:val="00023BA1"/>
    <w:rsid w:val="00023D4E"/>
    <w:rsid w:val="000276F0"/>
    <w:rsid w:val="00034AA7"/>
    <w:rsid w:val="00036DFC"/>
    <w:rsid w:val="00041835"/>
    <w:rsid w:val="00042056"/>
    <w:rsid w:val="00043EF8"/>
    <w:rsid w:val="0004568F"/>
    <w:rsid w:val="00047F0A"/>
    <w:rsid w:val="0005199C"/>
    <w:rsid w:val="00052FE3"/>
    <w:rsid w:val="000549EF"/>
    <w:rsid w:val="000556AB"/>
    <w:rsid w:val="00056D1C"/>
    <w:rsid w:val="00060DEA"/>
    <w:rsid w:val="0006362F"/>
    <w:rsid w:val="00063E20"/>
    <w:rsid w:val="00064F3D"/>
    <w:rsid w:val="000655AD"/>
    <w:rsid w:val="00065F67"/>
    <w:rsid w:val="00070116"/>
    <w:rsid w:val="00070DED"/>
    <w:rsid w:val="00072170"/>
    <w:rsid w:val="000772FE"/>
    <w:rsid w:val="00077A0A"/>
    <w:rsid w:val="00080DB2"/>
    <w:rsid w:val="00081C16"/>
    <w:rsid w:val="000833A4"/>
    <w:rsid w:val="000858ED"/>
    <w:rsid w:val="00085BA6"/>
    <w:rsid w:val="00086899"/>
    <w:rsid w:val="0008770C"/>
    <w:rsid w:val="00093CE7"/>
    <w:rsid w:val="00096DAB"/>
    <w:rsid w:val="000A1DE8"/>
    <w:rsid w:val="000A2B06"/>
    <w:rsid w:val="000A2C53"/>
    <w:rsid w:val="000A2F2A"/>
    <w:rsid w:val="000A3DAA"/>
    <w:rsid w:val="000A6983"/>
    <w:rsid w:val="000A76AC"/>
    <w:rsid w:val="000B0E5A"/>
    <w:rsid w:val="000B15DC"/>
    <w:rsid w:val="000B540E"/>
    <w:rsid w:val="000C0034"/>
    <w:rsid w:val="000C195D"/>
    <w:rsid w:val="000C51D1"/>
    <w:rsid w:val="000C53D1"/>
    <w:rsid w:val="000C5A39"/>
    <w:rsid w:val="000D616D"/>
    <w:rsid w:val="000D735A"/>
    <w:rsid w:val="000E1595"/>
    <w:rsid w:val="000E2605"/>
    <w:rsid w:val="000E4D37"/>
    <w:rsid w:val="000F3CC9"/>
    <w:rsid w:val="00101F2E"/>
    <w:rsid w:val="001023ED"/>
    <w:rsid w:val="00110242"/>
    <w:rsid w:val="0011375C"/>
    <w:rsid w:val="00114001"/>
    <w:rsid w:val="0011615E"/>
    <w:rsid w:val="00117223"/>
    <w:rsid w:val="00120936"/>
    <w:rsid w:val="00121939"/>
    <w:rsid w:val="00123132"/>
    <w:rsid w:val="0012404F"/>
    <w:rsid w:val="00124CA9"/>
    <w:rsid w:val="00125655"/>
    <w:rsid w:val="001326AA"/>
    <w:rsid w:val="00132B5A"/>
    <w:rsid w:val="00134A3F"/>
    <w:rsid w:val="00134EA6"/>
    <w:rsid w:val="001416DD"/>
    <w:rsid w:val="00142563"/>
    <w:rsid w:val="00143FCD"/>
    <w:rsid w:val="0014491C"/>
    <w:rsid w:val="001458D2"/>
    <w:rsid w:val="0015012E"/>
    <w:rsid w:val="00151F92"/>
    <w:rsid w:val="00155F21"/>
    <w:rsid w:val="00161C53"/>
    <w:rsid w:val="00164F37"/>
    <w:rsid w:val="0016741E"/>
    <w:rsid w:val="0017377C"/>
    <w:rsid w:val="00176C8B"/>
    <w:rsid w:val="00180477"/>
    <w:rsid w:val="00180F23"/>
    <w:rsid w:val="00181DDC"/>
    <w:rsid w:val="001825DF"/>
    <w:rsid w:val="001914A9"/>
    <w:rsid w:val="0019256D"/>
    <w:rsid w:val="00193939"/>
    <w:rsid w:val="00193C0D"/>
    <w:rsid w:val="00193F18"/>
    <w:rsid w:val="0019504B"/>
    <w:rsid w:val="001A0440"/>
    <w:rsid w:val="001A4017"/>
    <w:rsid w:val="001A5108"/>
    <w:rsid w:val="001A790E"/>
    <w:rsid w:val="001B04C0"/>
    <w:rsid w:val="001B12B8"/>
    <w:rsid w:val="001B4010"/>
    <w:rsid w:val="001C161A"/>
    <w:rsid w:val="001C175F"/>
    <w:rsid w:val="001C354B"/>
    <w:rsid w:val="001C66D1"/>
    <w:rsid w:val="001D0C71"/>
    <w:rsid w:val="001D242A"/>
    <w:rsid w:val="001D2AB6"/>
    <w:rsid w:val="001D40FE"/>
    <w:rsid w:val="001D5B2C"/>
    <w:rsid w:val="001D636A"/>
    <w:rsid w:val="001D7B43"/>
    <w:rsid w:val="001E1B20"/>
    <w:rsid w:val="001E47D4"/>
    <w:rsid w:val="001E4BB2"/>
    <w:rsid w:val="001E572E"/>
    <w:rsid w:val="001E5781"/>
    <w:rsid w:val="001E6F8C"/>
    <w:rsid w:val="001E7219"/>
    <w:rsid w:val="001F3759"/>
    <w:rsid w:val="001F3BD8"/>
    <w:rsid w:val="001F5305"/>
    <w:rsid w:val="001F54D3"/>
    <w:rsid w:val="001F617A"/>
    <w:rsid w:val="001F7CD3"/>
    <w:rsid w:val="00200CB8"/>
    <w:rsid w:val="00201B40"/>
    <w:rsid w:val="00203447"/>
    <w:rsid w:val="00203FDE"/>
    <w:rsid w:val="002164EB"/>
    <w:rsid w:val="00217BEE"/>
    <w:rsid w:val="00220ED8"/>
    <w:rsid w:val="00222067"/>
    <w:rsid w:val="00223D3E"/>
    <w:rsid w:val="00225123"/>
    <w:rsid w:val="00225483"/>
    <w:rsid w:val="002341F0"/>
    <w:rsid w:val="0023423F"/>
    <w:rsid w:val="00235AA0"/>
    <w:rsid w:val="00241BEF"/>
    <w:rsid w:val="00241FAB"/>
    <w:rsid w:val="002424F9"/>
    <w:rsid w:val="00242C8F"/>
    <w:rsid w:val="0024453A"/>
    <w:rsid w:val="002447DB"/>
    <w:rsid w:val="002461BE"/>
    <w:rsid w:val="00250EA3"/>
    <w:rsid w:val="0025525B"/>
    <w:rsid w:val="00257C1E"/>
    <w:rsid w:val="0026131E"/>
    <w:rsid w:val="002714F9"/>
    <w:rsid w:val="00273DC5"/>
    <w:rsid w:val="002742AC"/>
    <w:rsid w:val="002750FC"/>
    <w:rsid w:val="00275F92"/>
    <w:rsid w:val="00276977"/>
    <w:rsid w:val="002778FE"/>
    <w:rsid w:val="00280408"/>
    <w:rsid w:val="00282197"/>
    <w:rsid w:val="00283F68"/>
    <w:rsid w:val="00287FE4"/>
    <w:rsid w:val="002977F9"/>
    <w:rsid w:val="002A2674"/>
    <w:rsid w:val="002A5344"/>
    <w:rsid w:val="002B028D"/>
    <w:rsid w:val="002B301F"/>
    <w:rsid w:val="002B369B"/>
    <w:rsid w:val="002B5C0E"/>
    <w:rsid w:val="002C2263"/>
    <w:rsid w:val="002C47C8"/>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3008A5"/>
    <w:rsid w:val="00300E85"/>
    <w:rsid w:val="00301C3C"/>
    <w:rsid w:val="00305DF1"/>
    <w:rsid w:val="0031179D"/>
    <w:rsid w:val="003126DE"/>
    <w:rsid w:val="00315885"/>
    <w:rsid w:val="003166D4"/>
    <w:rsid w:val="0031764A"/>
    <w:rsid w:val="00324EA4"/>
    <w:rsid w:val="00327FB1"/>
    <w:rsid w:val="003347A9"/>
    <w:rsid w:val="0033543A"/>
    <w:rsid w:val="00340342"/>
    <w:rsid w:val="00341949"/>
    <w:rsid w:val="003463EC"/>
    <w:rsid w:val="0034736B"/>
    <w:rsid w:val="003474A1"/>
    <w:rsid w:val="003543E0"/>
    <w:rsid w:val="003557C7"/>
    <w:rsid w:val="00357278"/>
    <w:rsid w:val="00362E07"/>
    <w:rsid w:val="003637F2"/>
    <w:rsid w:val="00367582"/>
    <w:rsid w:val="003714D1"/>
    <w:rsid w:val="003729FE"/>
    <w:rsid w:val="00375433"/>
    <w:rsid w:val="003824AF"/>
    <w:rsid w:val="00384A2E"/>
    <w:rsid w:val="00384DE2"/>
    <w:rsid w:val="0038679B"/>
    <w:rsid w:val="00387DC5"/>
    <w:rsid w:val="00391A98"/>
    <w:rsid w:val="0039418B"/>
    <w:rsid w:val="00394218"/>
    <w:rsid w:val="00394BD1"/>
    <w:rsid w:val="00394EB1"/>
    <w:rsid w:val="003956A4"/>
    <w:rsid w:val="003963F8"/>
    <w:rsid w:val="0039642E"/>
    <w:rsid w:val="003965AD"/>
    <w:rsid w:val="0039761F"/>
    <w:rsid w:val="003A0A62"/>
    <w:rsid w:val="003A1880"/>
    <w:rsid w:val="003A19AA"/>
    <w:rsid w:val="003A4351"/>
    <w:rsid w:val="003A6C8C"/>
    <w:rsid w:val="003B17D8"/>
    <w:rsid w:val="003B6857"/>
    <w:rsid w:val="003C03B7"/>
    <w:rsid w:val="003C3B10"/>
    <w:rsid w:val="003C3C14"/>
    <w:rsid w:val="003C5EB9"/>
    <w:rsid w:val="003C60E5"/>
    <w:rsid w:val="003C707C"/>
    <w:rsid w:val="003C74F1"/>
    <w:rsid w:val="003C7C25"/>
    <w:rsid w:val="003D0F0B"/>
    <w:rsid w:val="003D20A2"/>
    <w:rsid w:val="003D4321"/>
    <w:rsid w:val="003D5107"/>
    <w:rsid w:val="003D7F03"/>
    <w:rsid w:val="003E2815"/>
    <w:rsid w:val="003E3747"/>
    <w:rsid w:val="003E3D90"/>
    <w:rsid w:val="003E5311"/>
    <w:rsid w:val="003E5C1C"/>
    <w:rsid w:val="003F04F5"/>
    <w:rsid w:val="003F151D"/>
    <w:rsid w:val="003F20BE"/>
    <w:rsid w:val="003F2D88"/>
    <w:rsid w:val="003F414A"/>
    <w:rsid w:val="003F4F18"/>
    <w:rsid w:val="003F5D5E"/>
    <w:rsid w:val="003F6D06"/>
    <w:rsid w:val="004000F1"/>
    <w:rsid w:val="0040470F"/>
    <w:rsid w:val="00406A3F"/>
    <w:rsid w:val="00410CF8"/>
    <w:rsid w:val="00414BEA"/>
    <w:rsid w:val="00416618"/>
    <w:rsid w:val="00416E36"/>
    <w:rsid w:val="0042333F"/>
    <w:rsid w:val="00423400"/>
    <w:rsid w:val="004258A1"/>
    <w:rsid w:val="00430FF5"/>
    <w:rsid w:val="00433694"/>
    <w:rsid w:val="00437D34"/>
    <w:rsid w:val="00447AFC"/>
    <w:rsid w:val="00450241"/>
    <w:rsid w:val="00450C13"/>
    <w:rsid w:val="00455DCD"/>
    <w:rsid w:val="004622BA"/>
    <w:rsid w:val="00463C7F"/>
    <w:rsid w:val="00463F18"/>
    <w:rsid w:val="00465B3F"/>
    <w:rsid w:val="0046615E"/>
    <w:rsid w:val="004704FA"/>
    <w:rsid w:val="00474E79"/>
    <w:rsid w:val="00480768"/>
    <w:rsid w:val="00480C2E"/>
    <w:rsid w:val="00480F4B"/>
    <w:rsid w:val="00482B4A"/>
    <w:rsid w:val="0048781B"/>
    <w:rsid w:val="00493105"/>
    <w:rsid w:val="004937AD"/>
    <w:rsid w:val="00494DBF"/>
    <w:rsid w:val="004A3170"/>
    <w:rsid w:val="004A4754"/>
    <w:rsid w:val="004B2C75"/>
    <w:rsid w:val="004B6589"/>
    <w:rsid w:val="004C3E0C"/>
    <w:rsid w:val="004C6BFD"/>
    <w:rsid w:val="004D20AB"/>
    <w:rsid w:val="004E18A3"/>
    <w:rsid w:val="004E252A"/>
    <w:rsid w:val="004E2D1C"/>
    <w:rsid w:val="004E2E31"/>
    <w:rsid w:val="004F0C0F"/>
    <w:rsid w:val="004F0DFD"/>
    <w:rsid w:val="004F331F"/>
    <w:rsid w:val="004F401C"/>
    <w:rsid w:val="004F5C43"/>
    <w:rsid w:val="004F6EE0"/>
    <w:rsid w:val="00501184"/>
    <w:rsid w:val="0050147C"/>
    <w:rsid w:val="00502936"/>
    <w:rsid w:val="00502F9A"/>
    <w:rsid w:val="00504368"/>
    <w:rsid w:val="005075C2"/>
    <w:rsid w:val="00507DCF"/>
    <w:rsid w:val="00507FCA"/>
    <w:rsid w:val="00511404"/>
    <w:rsid w:val="00512C61"/>
    <w:rsid w:val="00513FC3"/>
    <w:rsid w:val="00515DA4"/>
    <w:rsid w:val="00520DB1"/>
    <w:rsid w:val="00521439"/>
    <w:rsid w:val="0052451D"/>
    <w:rsid w:val="00525AFD"/>
    <w:rsid w:val="00526096"/>
    <w:rsid w:val="005278E6"/>
    <w:rsid w:val="00530AE3"/>
    <w:rsid w:val="005336C4"/>
    <w:rsid w:val="005355E0"/>
    <w:rsid w:val="00537E10"/>
    <w:rsid w:val="00540691"/>
    <w:rsid w:val="005411CA"/>
    <w:rsid w:val="00541420"/>
    <w:rsid w:val="00541CDD"/>
    <w:rsid w:val="00542805"/>
    <w:rsid w:val="00542FDF"/>
    <w:rsid w:val="00545580"/>
    <w:rsid w:val="00547D4E"/>
    <w:rsid w:val="00554DB7"/>
    <w:rsid w:val="0055631E"/>
    <w:rsid w:val="005569D3"/>
    <w:rsid w:val="00557EA2"/>
    <w:rsid w:val="00560E65"/>
    <w:rsid w:val="00561791"/>
    <w:rsid w:val="00561BCA"/>
    <w:rsid w:val="005625DA"/>
    <w:rsid w:val="005636A3"/>
    <w:rsid w:val="00566D7A"/>
    <w:rsid w:val="00567210"/>
    <w:rsid w:val="005717FF"/>
    <w:rsid w:val="005721F4"/>
    <w:rsid w:val="005867F8"/>
    <w:rsid w:val="00594B86"/>
    <w:rsid w:val="00595E82"/>
    <w:rsid w:val="00596BFA"/>
    <w:rsid w:val="00597541"/>
    <w:rsid w:val="005A7F0F"/>
    <w:rsid w:val="005B0947"/>
    <w:rsid w:val="005B28E3"/>
    <w:rsid w:val="005B3B23"/>
    <w:rsid w:val="005B4F28"/>
    <w:rsid w:val="005B5B75"/>
    <w:rsid w:val="005B66D5"/>
    <w:rsid w:val="005B7BF7"/>
    <w:rsid w:val="005C1D60"/>
    <w:rsid w:val="005C224C"/>
    <w:rsid w:val="005C24F0"/>
    <w:rsid w:val="005C36B5"/>
    <w:rsid w:val="005C4327"/>
    <w:rsid w:val="005E5B7F"/>
    <w:rsid w:val="005E6EA8"/>
    <w:rsid w:val="005F116F"/>
    <w:rsid w:val="005F26C4"/>
    <w:rsid w:val="005F37E4"/>
    <w:rsid w:val="005F386C"/>
    <w:rsid w:val="005F6CDD"/>
    <w:rsid w:val="00602401"/>
    <w:rsid w:val="00602A3B"/>
    <w:rsid w:val="006055B5"/>
    <w:rsid w:val="0060702A"/>
    <w:rsid w:val="006102EE"/>
    <w:rsid w:val="006152AB"/>
    <w:rsid w:val="00616597"/>
    <w:rsid w:val="006171B7"/>
    <w:rsid w:val="00617BAD"/>
    <w:rsid w:val="00620F75"/>
    <w:rsid w:val="00622AC4"/>
    <w:rsid w:val="00624919"/>
    <w:rsid w:val="00625ACF"/>
    <w:rsid w:val="00626C27"/>
    <w:rsid w:val="00627320"/>
    <w:rsid w:val="006277B5"/>
    <w:rsid w:val="00630AEE"/>
    <w:rsid w:val="006314AD"/>
    <w:rsid w:val="00631FA6"/>
    <w:rsid w:val="00633C3A"/>
    <w:rsid w:val="006346DC"/>
    <w:rsid w:val="006354E0"/>
    <w:rsid w:val="0063673F"/>
    <w:rsid w:val="00637291"/>
    <w:rsid w:val="006406B6"/>
    <w:rsid w:val="00642A66"/>
    <w:rsid w:val="00642E34"/>
    <w:rsid w:val="006435C3"/>
    <w:rsid w:val="006444A8"/>
    <w:rsid w:val="006501B7"/>
    <w:rsid w:val="00656F56"/>
    <w:rsid w:val="0065751B"/>
    <w:rsid w:val="00657680"/>
    <w:rsid w:val="00660D29"/>
    <w:rsid w:val="006623DF"/>
    <w:rsid w:val="00662628"/>
    <w:rsid w:val="00664CA0"/>
    <w:rsid w:val="00667D9D"/>
    <w:rsid w:val="006720F4"/>
    <w:rsid w:val="00673D41"/>
    <w:rsid w:val="00675063"/>
    <w:rsid w:val="00681F37"/>
    <w:rsid w:val="00684E19"/>
    <w:rsid w:val="00686397"/>
    <w:rsid w:val="00692434"/>
    <w:rsid w:val="006945B3"/>
    <w:rsid w:val="006A53C2"/>
    <w:rsid w:val="006A5876"/>
    <w:rsid w:val="006A5BFA"/>
    <w:rsid w:val="006A7C03"/>
    <w:rsid w:val="006B0582"/>
    <w:rsid w:val="006B287E"/>
    <w:rsid w:val="006B4821"/>
    <w:rsid w:val="006B5A98"/>
    <w:rsid w:val="006B63C2"/>
    <w:rsid w:val="006C3638"/>
    <w:rsid w:val="006C7607"/>
    <w:rsid w:val="006C7BD7"/>
    <w:rsid w:val="006D3052"/>
    <w:rsid w:val="006D4E16"/>
    <w:rsid w:val="006D700F"/>
    <w:rsid w:val="006E2A01"/>
    <w:rsid w:val="006E3018"/>
    <w:rsid w:val="006E4A15"/>
    <w:rsid w:val="006E7DEA"/>
    <w:rsid w:val="006F128C"/>
    <w:rsid w:val="006F2E3B"/>
    <w:rsid w:val="0070134B"/>
    <w:rsid w:val="007021C9"/>
    <w:rsid w:val="007027C1"/>
    <w:rsid w:val="0070598D"/>
    <w:rsid w:val="007059B6"/>
    <w:rsid w:val="00707D02"/>
    <w:rsid w:val="00707F3E"/>
    <w:rsid w:val="00711EB9"/>
    <w:rsid w:val="007131E9"/>
    <w:rsid w:val="00714AE6"/>
    <w:rsid w:val="00723C29"/>
    <w:rsid w:val="0072434D"/>
    <w:rsid w:val="007254D6"/>
    <w:rsid w:val="00725B5F"/>
    <w:rsid w:val="00731038"/>
    <w:rsid w:val="00734044"/>
    <w:rsid w:val="007378EC"/>
    <w:rsid w:val="00742CEC"/>
    <w:rsid w:val="00743F8D"/>
    <w:rsid w:val="0074552B"/>
    <w:rsid w:val="00745EFD"/>
    <w:rsid w:val="00762044"/>
    <w:rsid w:val="00763EAF"/>
    <w:rsid w:val="00764805"/>
    <w:rsid w:val="00765CE9"/>
    <w:rsid w:val="007669C5"/>
    <w:rsid w:val="00772086"/>
    <w:rsid w:val="00773A42"/>
    <w:rsid w:val="00774A76"/>
    <w:rsid w:val="00775522"/>
    <w:rsid w:val="00776C3E"/>
    <w:rsid w:val="00781868"/>
    <w:rsid w:val="00782921"/>
    <w:rsid w:val="00784EFB"/>
    <w:rsid w:val="00786F5D"/>
    <w:rsid w:val="007928F5"/>
    <w:rsid w:val="00792E7E"/>
    <w:rsid w:val="00797C17"/>
    <w:rsid w:val="00797CAA"/>
    <w:rsid w:val="007A01AD"/>
    <w:rsid w:val="007A01F3"/>
    <w:rsid w:val="007A3D6D"/>
    <w:rsid w:val="007A51D0"/>
    <w:rsid w:val="007B1105"/>
    <w:rsid w:val="007B2CEA"/>
    <w:rsid w:val="007B3A19"/>
    <w:rsid w:val="007B4D53"/>
    <w:rsid w:val="007B7E03"/>
    <w:rsid w:val="007C0EC4"/>
    <w:rsid w:val="007C23A2"/>
    <w:rsid w:val="007C4556"/>
    <w:rsid w:val="007D0E88"/>
    <w:rsid w:val="007D203B"/>
    <w:rsid w:val="007D3A1A"/>
    <w:rsid w:val="007D49C3"/>
    <w:rsid w:val="007D4E7A"/>
    <w:rsid w:val="007D6E81"/>
    <w:rsid w:val="007E0005"/>
    <w:rsid w:val="007E2EB3"/>
    <w:rsid w:val="007E4476"/>
    <w:rsid w:val="007E6E04"/>
    <w:rsid w:val="007F0409"/>
    <w:rsid w:val="007F0B1A"/>
    <w:rsid w:val="007F746C"/>
    <w:rsid w:val="00803219"/>
    <w:rsid w:val="00803434"/>
    <w:rsid w:val="00811930"/>
    <w:rsid w:val="00811FCA"/>
    <w:rsid w:val="00813D55"/>
    <w:rsid w:val="00817E8F"/>
    <w:rsid w:val="00823F4A"/>
    <w:rsid w:val="00832FD3"/>
    <w:rsid w:val="008339C5"/>
    <w:rsid w:val="00836382"/>
    <w:rsid w:val="00837F29"/>
    <w:rsid w:val="00840872"/>
    <w:rsid w:val="00847274"/>
    <w:rsid w:val="008474ED"/>
    <w:rsid w:val="0085225E"/>
    <w:rsid w:val="00852D3A"/>
    <w:rsid w:val="008538E0"/>
    <w:rsid w:val="00854C63"/>
    <w:rsid w:val="00855DAC"/>
    <w:rsid w:val="00863E82"/>
    <w:rsid w:val="0086454F"/>
    <w:rsid w:val="0086745B"/>
    <w:rsid w:val="008768B2"/>
    <w:rsid w:val="00882724"/>
    <w:rsid w:val="00882EAB"/>
    <w:rsid w:val="00884DB9"/>
    <w:rsid w:val="008871EA"/>
    <w:rsid w:val="00887EAF"/>
    <w:rsid w:val="00890BC0"/>
    <w:rsid w:val="00897449"/>
    <w:rsid w:val="008A0524"/>
    <w:rsid w:val="008A18B5"/>
    <w:rsid w:val="008A2CDB"/>
    <w:rsid w:val="008A3F01"/>
    <w:rsid w:val="008A42FC"/>
    <w:rsid w:val="008A67C7"/>
    <w:rsid w:val="008B1647"/>
    <w:rsid w:val="008B2234"/>
    <w:rsid w:val="008B406D"/>
    <w:rsid w:val="008B48FF"/>
    <w:rsid w:val="008B52D6"/>
    <w:rsid w:val="008B7599"/>
    <w:rsid w:val="008B780E"/>
    <w:rsid w:val="008C06C3"/>
    <w:rsid w:val="008C46DE"/>
    <w:rsid w:val="008D10BB"/>
    <w:rsid w:val="008D1283"/>
    <w:rsid w:val="008D3BB0"/>
    <w:rsid w:val="008D442B"/>
    <w:rsid w:val="008D6890"/>
    <w:rsid w:val="008D7C3D"/>
    <w:rsid w:val="008E1D6F"/>
    <w:rsid w:val="008E4C23"/>
    <w:rsid w:val="008F0021"/>
    <w:rsid w:val="008F0116"/>
    <w:rsid w:val="008F0128"/>
    <w:rsid w:val="008F3432"/>
    <w:rsid w:val="008F60DC"/>
    <w:rsid w:val="008F7D90"/>
    <w:rsid w:val="008F7E36"/>
    <w:rsid w:val="0090085D"/>
    <w:rsid w:val="0090110B"/>
    <w:rsid w:val="00901522"/>
    <w:rsid w:val="009016FC"/>
    <w:rsid w:val="00901C5E"/>
    <w:rsid w:val="00902F55"/>
    <w:rsid w:val="009037E9"/>
    <w:rsid w:val="009047A4"/>
    <w:rsid w:val="009112BE"/>
    <w:rsid w:val="00917D1F"/>
    <w:rsid w:val="0092019E"/>
    <w:rsid w:val="00923845"/>
    <w:rsid w:val="00923E17"/>
    <w:rsid w:val="00926EDA"/>
    <w:rsid w:val="009313A9"/>
    <w:rsid w:val="00932C00"/>
    <w:rsid w:val="009335D8"/>
    <w:rsid w:val="009405F8"/>
    <w:rsid w:val="00943A44"/>
    <w:rsid w:val="00951346"/>
    <w:rsid w:val="00952BCA"/>
    <w:rsid w:val="009540E5"/>
    <w:rsid w:val="0095447B"/>
    <w:rsid w:val="00956C4C"/>
    <w:rsid w:val="009605C2"/>
    <w:rsid w:val="00963383"/>
    <w:rsid w:val="00965AF0"/>
    <w:rsid w:val="0096606B"/>
    <w:rsid w:val="00973C67"/>
    <w:rsid w:val="009747AC"/>
    <w:rsid w:val="00974BB7"/>
    <w:rsid w:val="0097560D"/>
    <w:rsid w:val="00981525"/>
    <w:rsid w:val="00982321"/>
    <w:rsid w:val="009869E5"/>
    <w:rsid w:val="009876F0"/>
    <w:rsid w:val="00993598"/>
    <w:rsid w:val="00993B27"/>
    <w:rsid w:val="00997F26"/>
    <w:rsid w:val="009A13E1"/>
    <w:rsid w:val="009A1BFC"/>
    <w:rsid w:val="009A50AE"/>
    <w:rsid w:val="009B032B"/>
    <w:rsid w:val="009B27D2"/>
    <w:rsid w:val="009B71EF"/>
    <w:rsid w:val="009C05D4"/>
    <w:rsid w:val="009C1E22"/>
    <w:rsid w:val="009C4855"/>
    <w:rsid w:val="009C594C"/>
    <w:rsid w:val="009D092B"/>
    <w:rsid w:val="009D21A9"/>
    <w:rsid w:val="009D2B6A"/>
    <w:rsid w:val="009D47F9"/>
    <w:rsid w:val="009D7E74"/>
    <w:rsid w:val="009E5717"/>
    <w:rsid w:val="009F4257"/>
    <w:rsid w:val="009F5547"/>
    <w:rsid w:val="009F602F"/>
    <w:rsid w:val="009F631E"/>
    <w:rsid w:val="00A0283A"/>
    <w:rsid w:val="00A142FC"/>
    <w:rsid w:val="00A14D10"/>
    <w:rsid w:val="00A162F4"/>
    <w:rsid w:val="00A2236C"/>
    <w:rsid w:val="00A2246C"/>
    <w:rsid w:val="00A240E6"/>
    <w:rsid w:val="00A24D20"/>
    <w:rsid w:val="00A30D69"/>
    <w:rsid w:val="00A31591"/>
    <w:rsid w:val="00A33B22"/>
    <w:rsid w:val="00A35903"/>
    <w:rsid w:val="00A362B5"/>
    <w:rsid w:val="00A40534"/>
    <w:rsid w:val="00A40C72"/>
    <w:rsid w:val="00A41966"/>
    <w:rsid w:val="00A4508F"/>
    <w:rsid w:val="00A510F4"/>
    <w:rsid w:val="00A5189C"/>
    <w:rsid w:val="00A535E1"/>
    <w:rsid w:val="00A53602"/>
    <w:rsid w:val="00A5552E"/>
    <w:rsid w:val="00A568FC"/>
    <w:rsid w:val="00A57FE9"/>
    <w:rsid w:val="00A64034"/>
    <w:rsid w:val="00A648E7"/>
    <w:rsid w:val="00A701D7"/>
    <w:rsid w:val="00A74411"/>
    <w:rsid w:val="00A860D8"/>
    <w:rsid w:val="00A917D1"/>
    <w:rsid w:val="00A934F3"/>
    <w:rsid w:val="00A93970"/>
    <w:rsid w:val="00A952A2"/>
    <w:rsid w:val="00AA0A7C"/>
    <w:rsid w:val="00AA3D2C"/>
    <w:rsid w:val="00AA717D"/>
    <w:rsid w:val="00AB1ECF"/>
    <w:rsid w:val="00AB299A"/>
    <w:rsid w:val="00AB4A16"/>
    <w:rsid w:val="00AB4E25"/>
    <w:rsid w:val="00AB4F33"/>
    <w:rsid w:val="00AB770D"/>
    <w:rsid w:val="00AC3A4B"/>
    <w:rsid w:val="00AC5F8B"/>
    <w:rsid w:val="00AC6A46"/>
    <w:rsid w:val="00AD28AE"/>
    <w:rsid w:val="00AD30A0"/>
    <w:rsid w:val="00AD695C"/>
    <w:rsid w:val="00AD6B5B"/>
    <w:rsid w:val="00AD78F6"/>
    <w:rsid w:val="00AE4051"/>
    <w:rsid w:val="00AE5032"/>
    <w:rsid w:val="00AE6ADB"/>
    <w:rsid w:val="00AE7AE2"/>
    <w:rsid w:val="00AF00FF"/>
    <w:rsid w:val="00AF0826"/>
    <w:rsid w:val="00AF13AD"/>
    <w:rsid w:val="00AF1869"/>
    <w:rsid w:val="00AF22AD"/>
    <w:rsid w:val="00AF71F6"/>
    <w:rsid w:val="00B00C12"/>
    <w:rsid w:val="00B00D6C"/>
    <w:rsid w:val="00B042C8"/>
    <w:rsid w:val="00B05113"/>
    <w:rsid w:val="00B05C76"/>
    <w:rsid w:val="00B06DBF"/>
    <w:rsid w:val="00B07CF7"/>
    <w:rsid w:val="00B10DB3"/>
    <w:rsid w:val="00B11260"/>
    <w:rsid w:val="00B14277"/>
    <w:rsid w:val="00B16ADE"/>
    <w:rsid w:val="00B2208F"/>
    <w:rsid w:val="00B23876"/>
    <w:rsid w:val="00B23C67"/>
    <w:rsid w:val="00B23EB5"/>
    <w:rsid w:val="00B248B1"/>
    <w:rsid w:val="00B319D8"/>
    <w:rsid w:val="00B31A9C"/>
    <w:rsid w:val="00B330D7"/>
    <w:rsid w:val="00B3516B"/>
    <w:rsid w:val="00B36BD2"/>
    <w:rsid w:val="00B37ED8"/>
    <w:rsid w:val="00B40293"/>
    <w:rsid w:val="00B43133"/>
    <w:rsid w:val="00B43554"/>
    <w:rsid w:val="00B44D19"/>
    <w:rsid w:val="00B44E36"/>
    <w:rsid w:val="00B453A3"/>
    <w:rsid w:val="00B47609"/>
    <w:rsid w:val="00B500EE"/>
    <w:rsid w:val="00B512E2"/>
    <w:rsid w:val="00B51596"/>
    <w:rsid w:val="00B52709"/>
    <w:rsid w:val="00B531BE"/>
    <w:rsid w:val="00B574ED"/>
    <w:rsid w:val="00B57A6D"/>
    <w:rsid w:val="00B60F84"/>
    <w:rsid w:val="00B63A1E"/>
    <w:rsid w:val="00B65DF3"/>
    <w:rsid w:val="00B7413D"/>
    <w:rsid w:val="00B74604"/>
    <w:rsid w:val="00B77720"/>
    <w:rsid w:val="00B77A51"/>
    <w:rsid w:val="00B80A2F"/>
    <w:rsid w:val="00B8251C"/>
    <w:rsid w:val="00B859F0"/>
    <w:rsid w:val="00B863A4"/>
    <w:rsid w:val="00B90747"/>
    <w:rsid w:val="00B94A06"/>
    <w:rsid w:val="00B94A7C"/>
    <w:rsid w:val="00B951CF"/>
    <w:rsid w:val="00B974D1"/>
    <w:rsid w:val="00BA09CA"/>
    <w:rsid w:val="00BA13F1"/>
    <w:rsid w:val="00BA26A8"/>
    <w:rsid w:val="00BA2892"/>
    <w:rsid w:val="00BA5407"/>
    <w:rsid w:val="00BA64B1"/>
    <w:rsid w:val="00BB26EB"/>
    <w:rsid w:val="00BB7849"/>
    <w:rsid w:val="00BB7A40"/>
    <w:rsid w:val="00BB7D04"/>
    <w:rsid w:val="00BD1C28"/>
    <w:rsid w:val="00BD1F60"/>
    <w:rsid w:val="00BD3173"/>
    <w:rsid w:val="00BD4399"/>
    <w:rsid w:val="00BD537D"/>
    <w:rsid w:val="00BD697D"/>
    <w:rsid w:val="00BE1680"/>
    <w:rsid w:val="00BE32CF"/>
    <w:rsid w:val="00BE57DB"/>
    <w:rsid w:val="00BE7031"/>
    <w:rsid w:val="00BF24F9"/>
    <w:rsid w:val="00BF5DB9"/>
    <w:rsid w:val="00C006B5"/>
    <w:rsid w:val="00C01312"/>
    <w:rsid w:val="00C01AE3"/>
    <w:rsid w:val="00C055DE"/>
    <w:rsid w:val="00C1055F"/>
    <w:rsid w:val="00C12D91"/>
    <w:rsid w:val="00C1340E"/>
    <w:rsid w:val="00C16DAD"/>
    <w:rsid w:val="00C2186F"/>
    <w:rsid w:val="00C2351F"/>
    <w:rsid w:val="00C255D3"/>
    <w:rsid w:val="00C272DE"/>
    <w:rsid w:val="00C33BF0"/>
    <w:rsid w:val="00C3748A"/>
    <w:rsid w:val="00C37D4D"/>
    <w:rsid w:val="00C40C0C"/>
    <w:rsid w:val="00C41BB0"/>
    <w:rsid w:val="00C41BC3"/>
    <w:rsid w:val="00C426EA"/>
    <w:rsid w:val="00C50718"/>
    <w:rsid w:val="00C5290F"/>
    <w:rsid w:val="00C536E2"/>
    <w:rsid w:val="00C55FFE"/>
    <w:rsid w:val="00C56C1D"/>
    <w:rsid w:val="00C5759C"/>
    <w:rsid w:val="00C60948"/>
    <w:rsid w:val="00C62743"/>
    <w:rsid w:val="00C63233"/>
    <w:rsid w:val="00C64A2D"/>
    <w:rsid w:val="00C66184"/>
    <w:rsid w:val="00C7321B"/>
    <w:rsid w:val="00C73EED"/>
    <w:rsid w:val="00C8063C"/>
    <w:rsid w:val="00C82C7F"/>
    <w:rsid w:val="00C867A1"/>
    <w:rsid w:val="00CA06DF"/>
    <w:rsid w:val="00CA2FEC"/>
    <w:rsid w:val="00CA4EF7"/>
    <w:rsid w:val="00CA6851"/>
    <w:rsid w:val="00CA6D42"/>
    <w:rsid w:val="00CB04F4"/>
    <w:rsid w:val="00CB30F2"/>
    <w:rsid w:val="00CB40CD"/>
    <w:rsid w:val="00CB4E59"/>
    <w:rsid w:val="00CB7EA7"/>
    <w:rsid w:val="00CC06D6"/>
    <w:rsid w:val="00CC0C3C"/>
    <w:rsid w:val="00CC219E"/>
    <w:rsid w:val="00CC65F5"/>
    <w:rsid w:val="00CD2978"/>
    <w:rsid w:val="00CD5B31"/>
    <w:rsid w:val="00CE47F5"/>
    <w:rsid w:val="00CE53FF"/>
    <w:rsid w:val="00CE5AAC"/>
    <w:rsid w:val="00D01410"/>
    <w:rsid w:val="00D0254B"/>
    <w:rsid w:val="00D04D6A"/>
    <w:rsid w:val="00D10018"/>
    <w:rsid w:val="00D112F2"/>
    <w:rsid w:val="00D11EFE"/>
    <w:rsid w:val="00D124FC"/>
    <w:rsid w:val="00D12762"/>
    <w:rsid w:val="00D16187"/>
    <w:rsid w:val="00D17A80"/>
    <w:rsid w:val="00D27DFC"/>
    <w:rsid w:val="00D324FC"/>
    <w:rsid w:val="00D344A2"/>
    <w:rsid w:val="00D3478F"/>
    <w:rsid w:val="00D36A19"/>
    <w:rsid w:val="00D36A42"/>
    <w:rsid w:val="00D44EAA"/>
    <w:rsid w:val="00D469CA"/>
    <w:rsid w:val="00D46CC4"/>
    <w:rsid w:val="00D476CE"/>
    <w:rsid w:val="00D4781A"/>
    <w:rsid w:val="00D503BD"/>
    <w:rsid w:val="00D51554"/>
    <w:rsid w:val="00D536DC"/>
    <w:rsid w:val="00D55B99"/>
    <w:rsid w:val="00D56AED"/>
    <w:rsid w:val="00D571D3"/>
    <w:rsid w:val="00D61D93"/>
    <w:rsid w:val="00D65E54"/>
    <w:rsid w:val="00D70CC2"/>
    <w:rsid w:val="00D74365"/>
    <w:rsid w:val="00D747AB"/>
    <w:rsid w:val="00D7726A"/>
    <w:rsid w:val="00D77BC9"/>
    <w:rsid w:val="00D80895"/>
    <w:rsid w:val="00D80DDF"/>
    <w:rsid w:val="00D82D08"/>
    <w:rsid w:val="00D82E4D"/>
    <w:rsid w:val="00D85280"/>
    <w:rsid w:val="00D868B0"/>
    <w:rsid w:val="00D909B4"/>
    <w:rsid w:val="00DA1F5D"/>
    <w:rsid w:val="00DA2593"/>
    <w:rsid w:val="00DA2636"/>
    <w:rsid w:val="00DB14F2"/>
    <w:rsid w:val="00DB1C51"/>
    <w:rsid w:val="00DB2470"/>
    <w:rsid w:val="00DB3083"/>
    <w:rsid w:val="00DB30B5"/>
    <w:rsid w:val="00DB5A57"/>
    <w:rsid w:val="00DC2DEA"/>
    <w:rsid w:val="00DC4162"/>
    <w:rsid w:val="00DC4628"/>
    <w:rsid w:val="00DC4DEA"/>
    <w:rsid w:val="00DC7544"/>
    <w:rsid w:val="00DC7BBA"/>
    <w:rsid w:val="00DC7C70"/>
    <w:rsid w:val="00DD0E46"/>
    <w:rsid w:val="00DD0F96"/>
    <w:rsid w:val="00DD4576"/>
    <w:rsid w:val="00DD5B01"/>
    <w:rsid w:val="00DD61AD"/>
    <w:rsid w:val="00DE1EE0"/>
    <w:rsid w:val="00DE2BBE"/>
    <w:rsid w:val="00DE36EF"/>
    <w:rsid w:val="00DE64BA"/>
    <w:rsid w:val="00DE7024"/>
    <w:rsid w:val="00DE7656"/>
    <w:rsid w:val="00DF5A01"/>
    <w:rsid w:val="00DF77B9"/>
    <w:rsid w:val="00E01BC5"/>
    <w:rsid w:val="00E04DCB"/>
    <w:rsid w:val="00E05A08"/>
    <w:rsid w:val="00E07F69"/>
    <w:rsid w:val="00E10348"/>
    <w:rsid w:val="00E13290"/>
    <w:rsid w:val="00E139E2"/>
    <w:rsid w:val="00E154AE"/>
    <w:rsid w:val="00E15576"/>
    <w:rsid w:val="00E15C21"/>
    <w:rsid w:val="00E16D66"/>
    <w:rsid w:val="00E171B3"/>
    <w:rsid w:val="00E20ABB"/>
    <w:rsid w:val="00E20BCB"/>
    <w:rsid w:val="00E22A40"/>
    <w:rsid w:val="00E23CE1"/>
    <w:rsid w:val="00E25012"/>
    <w:rsid w:val="00E251B1"/>
    <w:rsid w:val="00E25797"/>
    <w:rsid w:val="00E25E33"/>
    <w:rsid w:val="00E26070"/>
    <w:rsid w:val="00E273D6"/>
    <w:rsid w:val="00E3021C"/>
    <w:rsid w:val="00E30AA8"/>
    <w:rsid w:val="00E32560"/>
    <w:rsid w:val="00E35166"/>
    <w:rsid w:val="00E37EDA"/>
    <w:rsid w:val="00E402AA"/>
    <w:rsid w:val="00E41AD6"/>
    <w:rsid w:val="00E42109"/>
    <w:rsid w:val="00E43A25"/>
    <w:rsid w:val="00E45AB7"/>
    <w:rsid w:val="00E45D64"/>
    <w:rsid w:val="00E4680D"/>
    <w:rsid w:val="00E47D7D"/>
    <w:rsid w:val="00E52C0A"/>
    <w:rsid w:val="00E53328"/>
    <w:rsid w:val="00E54DE4"/>
    <w:rsid w:val="00E55707"/>
    <w:rsid w:val="00E5671D"/>
    <w:rsid w:val="00E62EE0"/>
    <w:rsid w:val="00E648DE"/>
    <w:rsid w:val="00E65D52"/>
    <w:rsid w:val="00E731A2"/>
    <w:rsid w:val="00E76249"/>
    <w:rsid w:val="00E76F71"/>
    <w:rsid w:val="00E77409"/>
    <w:rsid w:val="00E779D7"/>
    <w:rsid w:val="00E77D43"/>
    <w:rsid w:val="00E91654"/>
    <w:rsid w:val="00E932BE"/>
    <w:rsid w:val="00E93342"/>
    <w:rsid w:val="00E967A3"/>
    <w:rsid w:val="00EA08D9"/>
    <w:rsid w:val="00EA3FBF"/>
    <w:rsid w:val="00EA6062"/>
    <w:rsid w:val="00EA7285"/>
    <w:rsid w:val="00EB1133"/>
    <w:rsid w:val="00EB16FA"/>
    <w:rsid w:val="00EB4482"/>
    <w:rsid w:val="00EB462E"/>
    <w:rsid w:val="00EB5A10"/>
    <w:rsid w:val="00EB5BF5"/>
    <w:rsid w:val="00EB6A78"/>
    <w:rsid w:val="00EC24B5"/>
    <w:rsid w:val="00EC33A6"/>
    <w:rsid w:val="00EC7972"/>
    <w:rsid w:val="00ED6363"/>
    <w:rsid w:val="00ED67E6"/>
    <w:rsid w:val="00EE20D8"/>
    <w:rsid w:val="00EE537C"/>
    <w:rsid w:val="00EE5B5F"/>
    <w:rsid w:val="00EE6733"/>
    <w:rsid w:val="00EE77F8"/>
    <w:rsid w:val="00EF147D"/>
    <w:rsid w:val="00EF677F"/>
    <w:rsid w:val="00EF7E5B"/>
    <w:rsid w:val="00F02342"/>
    <w:rsid w:val="00F02FF8"/>
    <w:rsid w:val="00F04F17"/>
    <w:rsid w:val="00F05C76"/>
    <w:rsid w:val="00F0790C"/>
    <w:rsid w:val="00F11F77"/>
    <w:rsid w:val="00F14862"/>
    <w:rsid w:val="00F14E29"/>
    <w:rsid w:val="00F17F66"/>
    <w:rsid w:val="00F21A0E"/>
    <w:rsid w:val="00F21A6E"/>
    <w:rsid w:val="00F23AEB"/>
    <w:rsid w:val="00F24CE7"/>
    <w:rsid w:val="00F253F4"/>
    <w:rsid w:val="00F26951"/>
    <w:rsid w:val="00F26953"/>
    <w:rsid w:val="00F276F6"/>
    <w:rsid w:val="00F3126F"/>
    <w:rsid w:val="00F32D30"/>
    <w:rsid w:val="00F347B8"/>
    <w:rsid w:val="00F352B7"/>
    <w:rsid w:val="00F51D64"/>
    <w:rsid w:val="00F526F5"/>
    <w:rsid w:val="00F54C75"/>
    <w:rsid w:val="00F55E2C"/>
    <w:rsid w:val="00F55FE8"/>
    <w:rsid w:val="00F566A2"/>
    <w:rsid w:val="00F71B9D"/>
    <w:rsid w:val="00F71CD0"/>
    <w:rsid w:val="00F72DD5"/>
    <w:rsid w:val="00F7709B"/>
    <w:rsid w:val="00F80700"/>
    <w:rsid w:val="00F8151E"/>
    <w:rsid w:val="00F82737"/>
    <w:rsid w:val="00F846A3"/>
    <w:rsid w:val="00F85787"/>
    <w:rsid w:val="00F9085A"/>
    <w:rsid w:val="00F91604"/>
    <w:rsid w:val="00F92F1D"/>
    <w:rsid w:val="00F969E9"/>
    <w:rsid w:val="00FA00CA"/>
    <w:rsid w:val="00FA0202"/>
    <w:rsid w:val="00FA0997"/>
    <w:rsid w:val="00FA1482"/>
    <w:rsid w:val="00FA241A"/>
    <w:rsid w:val="00FA3BA3"/>
    <w:rsid w:val="00FA46F9"/>
    <w:rsid w:val="00FA6843"/>
    <w:rsid w:val="00FA797B"/>
    <w:rsid w:val="00FB1399"/>
    <w:rsid w:val="00FB23A6"/>
    <w:rsid w:val="00FB343A"/>
    <w:rsid w:val="00FB4D1C"/>
    <w:rsid w:val="00FB6E5F"/>
    <w:rsid w:val="00FB7D78"/>
    <w:rsid w:val="00FC01AA"/>
    <w:rsid w:val="00FC125F"/>
    <w:rsid w:val="00FC25A6"/>
    <w:rsid w:val="00FC2866"/>
    <w:rsid w:val="00FC355B"/>
    <w:rsid w:val="00FC677B"/>
    <w:rsid w:val="00FD2FB5"/>
    <w:rsid w:val="00FE0F6B"/>
    <w:rsid w:val="00FE101E"/>
    <w:rsid w:val="00FE310A"/>
    <w:rsid w:val="00FE4384"/>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1B9D6D7E-3734-4562-8B92-6A3FD1AA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Antrat2">
    <w:name w:val="heading 2"/>
    <w:basedOn w:val="prastasis"/>
    <w:next w:val="prastasis"/>
    <w:link w:val="Antrat2Diagrama"/>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Antrat3">
    <w:name w:val="heading 3"/>
    <w:basedOn w:val="prastasis"/>
    <w:next w:val="prastasis"/>
    <w:link w:val="Antrat3Diagrama"/>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Antrat4">
    <w:name w:val="heading 4"/>
    <w:aliases w:val="Heading 4 Char Char Char Char,Heading 4 Char Char Char Char Char,Sub-Clause Sub-paragraph,H4"/>
    <w:basedOn w:val="prastasis"/>
    <w:next w:val="prastasis"/>
    <w:link w:val="Antrat4Diagrama"/>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Antrat5">
    <w:name w:val="heading 5"/>
    <w:basedOn w:val="prastasis"/>
    <w:next w:val="prastasis"/>
    <w:link w:val="Antrat5Diagrama"/>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Antrat6">
    <w:name w:val="heading 6"/>
    <w:basedOn w:val="prastasis"/>
    <w:next w:val="prastasis"/>
    <w:link w:val="Antrat6Diagrama"/>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Antrat7">
    <w:name w:val="heading 7"/>
    <w:basedOn w:val="prastasis"/>
    <w:next w:val="prastasis"/>
    <w:link w:val="Antrat7Diagrama"/>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Antrat8">
    <w:name w:val="heading 8"/>
    <w:basedOn w:val="prastasis"/>
    <w:next w:val="prastasis"/>
    <w:link w:val="Antrat8Diagrama"/>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Antrat9">
    <w:name w:val="heading 9"/>
    <w:basedOn w:val="prastasis"/>
    <w:next w:val="prastasis"/>
    <w:link w:val="Antrat9Diagrama"/>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847274"/>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47274"/>
    <w:rPr>
      <w:sz w:val="16"/>
      <w:szCs w:val="16"/>
    </w:rPr>
  </w:style>
  <w:style w:type="paragraph" w:styleId="Komentarotekstas">
    <w:name w:val="annotation text"/>
    <w:basedOn w:val="prastasis"/>
    <w:link w:val="KomentarotekstasDiagrama"/>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847274"/>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8472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47274"/>
    <w:rPr>
      <w:rFonts w:ascii="Segoe UI" w:hAnsi="Segoe UI" w:cs="Segoe UI"/>
      <w:sz w:val="18"/>
      <w:szCs w:val="18"/>
    </w:rPr>
  </w:style>
  <w:style w:type="character" w:styleId="Perirtashipersaitas">
    <w:name w:val="FollowedHyperlink"/>
    <w:basedOn w:val="Numatytasispastraiposriftas"/>
    <w:uiPriority w:val="99"/>
    <w:semiHidden/>
    <w:unhideWhenUsed/>
    <w:rsid w:val="007F0409"/>
    <w:rPr>
      <w:color w:val="954F72" w:themeColor="followedHyperlink"/>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D36A19"/>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DB2470"/>
    <w:rPr>
      <w:rFonts w:ascii="Times New Roman" w:eastAsia="Times New Roman" w:hAnsi="Times New Roman" w:cs="Times New Roman"/>
      <w:sz w:val="16"/>
      <w:szCs w:val="16"/>
    </w:rPr>
  </w:style>
  <w:style w:type="paragraph" w:styleId="Pagrindiniotekstotrauka2">
    <w:name w:val="Body Text Indent 2"/>
    <w:basedOn w:val="prastasis"/>
    <w:link w:val="Pagrindiniotekstotrauka2Diagrama"/>
    <w:uiPriority w:val="99"/>
    <w:semiHidden/>
    <w:unhideWhenUsed/>
    <w:rsid w:val="00DB2470"/>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DB2470"/>
  </w:style>
  <w:style w:type="character" w:customStyle="1" w:styleId="PagrindinistekstasDiagrama">
    <w:name w:val="Pagrindinis tekstas Diagrama"/>
    <w:aliases w:val="Char4 Diagrama"/>
    <w:basedOn w:val="Numatytasispastraiposriftas"/>
    <w:link w:val="Pagrindinistekstas"/>
    <w:semiHidden/>
    <w:locked/>
    <w:rsid w:val="00DB2470"/>
    <w:rPr>
      <w:rFonts w:ascii="Times New Roman" w:eastAsia="Times New Roman" w:hAnsi="Times New Roman" w:cs="Times New Roman"/>
      <w:sz w:val="24"/>
      <w:szCs w:val="20"/>
    </w:rPr>
  </w:style>
  <w:style w:type="paragraph" w:styleId="Pagrindinistekstas">
    <w:name w:val="Body Text"/>
    <w:aliases w:val="Char4"/>
    <w:basedOn w:val="prastasis"/>
    <w:link w:val="PagrindinistekstasDiagrama"/>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Numatytasispastraiposriftas"/>
    <w:uiPriority w:val="99"/>
    <w:semiHidden/>
    <w:rsid w:val="00DB2470"/>
  </w:style>
  <w:style w:type="paragraph" w:styleId="Paantrat">
    <w:name w:val="Subtitle"/>
    <w:basedOn w:val="prastasis"/>
    <w:next w:val="Pagrindinistekstas"/>
    <w:link w:val="PaantratDiagrama"/>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PaantratDiagrama">
    <w:name w:val="Paantraštė Diagrama"/>
    <w:basedOn w:val="Numatytasispastraiposriftas"/>
    <w:link w:val="Paantrat"/>
    <w:rsid w:val="00DB2470"/>
    <w:rPr>
      <w:rFonts w:ascii="Arial" w:eastAsia="Lucida Sans Unicode" w:hAnsi="Arial" w:cs="Tahoma"/>
      <w:i/>
      <w:iCs/>
      <w:sz w:val="28"/>
      <w:szCs w:val="28"/>
      <w:lang w:eastAsia="ar-SA"/>
    </w:rPr>
  </w:style>
  <w:style w:type="paragraph" w:styleId="Tekstoblokas">
    <w:name w:val="Block Text"/>
    <w:basedOn w:val="prastasis"/>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prastasis"/>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Grietas">
    <w:name w:val="Strong"/>
    <w:basedOn w:val="Numatytasispastraiposriftas"/>
    <w:uiPriority w:val="22"/>
    <w:qFormat/>
    <w:rsid w:val="00DB2470"/>
    <w:rPr>
      <w:b/>
      <w:bCs/>
    </w:rPr>
  </w:style>
  <w:style w:type="paragraph" w:styleId="Pagrindiniotekstotrauka">
    <w:name w:val="Body Text Indent"/>
    <w:basedOn w:val="prastasis"/>
    <w:link w:val="PagrindiniotekstotraukaDiagrama"/>
    <w:uiPriority w:val="99"/>
    <w:semiHidden/>
    <w:unhideWhenUsed/>
    <w:rsid w:val="001E572E"/>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rsid w:val="001E572E"/>
  </w:style>
  <w:style w:type="paragraph" w:styleId="Porat">
    <w:name w:val="footer"/>
    <w:basedOn w:val="prastasis"/>
    <w:link w:val="PoratDiagrama"/>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rsid w:val="001E572E"/>
    <w:rPr>
      <w:rFonts w:ascii="Times New Roman" w:eastAsia="Times New Roman" w:hAnsi="Times New Roman" w:cs="Times New Roman"/>
      <w:sz w:val="24"/>
      <w:szCs w:val="20"/>
    </w:rPr>
  </w:style>
  <w:style w:type="table" w:styleId="Lentelstinklelis">
    <w:name w:val="Table Grid"/>
    <w:basedOn w:val="prastojilente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prastasis"/>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Antrat2Diagrama">
    <w:name w:val="Antraštė 2 Diagrama"/>
    <w:basedOn w:val="Numatytasispastraiposriftas"/>
    <w:link w:val="Antrat2"/>
    <w:semiHidden/>
    <w:rsid w:val="00EE20D8"/>
    <w:rPr>
      <w:rFonts w:ascii="Arial" w:eastAsia="Times New Roman" w:hAnsi="Arial" w:cs="Arial"/>
      <w:b/>
      <w:bCs/>
      <w:i/>
      <w:iCs/>
      <w:sz w:val="28"/>
      <w:szCs w:val="28"/>
      <w:lang w:val="ru-RU"/>
    </w:rPr>
  </w:style>
  <w:style w:type="paragraph" w:styleId="Paprastasistekstas">
    <w:name w:val="Plain Text"/>
    <w:basedOn w:val="prastasis"/>
    <w:link w:val="PaprastasistekstasDiagrama"/>
    <w:rsid w:val="00DA2636"/>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Numatytasispastraiposriftas"/>
    <w:link w:val="Paprastasistekstas"/>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prastasis"/>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stekstas3">
    <w:name w:val="Body Text 3"/>
    <w:basedOn w:val="prastasis"/>
    <w:link w:val="Pagrindinistekstas3Diagrama"/>
    <w:uiPriority w:val="99"/>
    <w:semiHidden/>
    <w:unhideWhenUsed/>
    <w:rsid w:val="00C16DAD"/>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C16DAD"/>
    <w:rPr>
      <w:sz w:val="16"/>
      <w:szCs w:val="16"/>
    </w:rPr>
  </w:style>
  <w:style w:type="paragraph" w:styleId="Pagrindinistekstas2">
    <w:name w:val="Body Text 2"/>
    <w:basedOn w:val="prastasis"/>
    <w:link w:val="Pagrindinistekstas2Diagrama"/>
    <w:rsid w:val="00692434"/>
    <w:pPr>
      <w:spacing w:after="120" w:line="480" w:lineRule="auto"/>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692434"/>
    <w:rPr>
      <w:rFonts w:ascii="Times New Roman" w:eastAsia="Times New Roman" w:hAnsi="Times New Roman" w:cs="Times New Roman"/>
      <w:sz w:val="24"/>
      <w:szCs w:val="20"/>
      <w:lang w:eastAsia="en-US"/>
    </w:rPr>
  </w:style>
  <w:style w:type="character" w:customStyle="1" w:styleId="Antrat1Diagrama">
    <w:name w:val="Antraštė 1 Diagrama"/>
    <w:basedOn w:val="Numatytasispastraiposriftas"/>
    <w:link w:val="Antrat1"/>
    <w:rsid w:val="00B2208F"/>
    <w:rPr>
      <w:rFonts w:ascii="Times New Roman" w:eastAsia="Times New Roman" w:hAnsi="Times New Roman" w:cs="Times New Roman"/>
      <w:sz w:val="28"/>
      <w:lang w:eastAsia="en-US"/>
    </w:rPr>
  </w:style>
  <w:style w:type="character" w:customStyle="1" w:styleId="Antrat3Diagrama">
    <w:name w:val="Antraštė 3 Diagrama"/>
    <w:basedOn w:val="Numatytasispastraiposriftas"/>
    <w:link w:val="Antrat3"/>
    <w:rsid w:val="00B2208F"/>
    <w:rPr>
      <w:rFonts w:ascii="Times New Roman" w:eastAsia="Times New Roman" w:hAnsi="Times New Roman" w:cs="Times New Roman"/>
      <w:sz w:val="24"/>
      <w:szCs w:val="20"/>
      <w:lang w:eastAsia="en-US"/>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B2208F"/>
    <w:rPr>
      <w:rFonts w:ascii="Times New Roman" w:eastAsia="Times New Roman" w:hAnsi="Times New Roman" w:cs="Times New Roman"/>
      <w:b/>
      <w:sz w:val="44"/>
      <w:szCs w:val="20"/>
      <w:lang w:eastAsia="en-US"/>
    </w:rPr>
  </w:style>
  <w:style w:type="character" w:customStyle="1" w:styleId="Antrat5Diagrama">
    <w:name w:val="Antraštė 5 Diagrama"/>
    <w:basedOn w:val="Numatytasispastraiposriftas"/>
    <w:link w:val="Antrat5"/>
    <w:rsid w:val="00B2208F"/>
    <w:rPr>
      <w:rFonts w:ascii="Times New Roman" w:eastAsia="Times New Roman" w:hAnsi="Times New Roman" w:cs="Times New Roman"/>
      <w:b/>
      <w:sz w:val="40"/>
      <w:szCs w:val="20"/>
      <w:lang w:eastAsia="en-US"/>
    </w:rPr>
  </w:style>
  <w:style w:type="character" w:customStyle="1" w:styleId="Antrat6Diagrama">
    <w:name w:val="Antraštė 6 Diagrama"/>
    <w:basedOn w:val="Numatytasispastraiposriftas"/>
    <w:link w:val="Antrat6"/>
    <w:rsid w:val="00B2208F"/>
    <w:rPr>
      <w:rFonts w:ascii="Times New Roman" w:eastAsia="Times New Roman" w:hAnsi="Times New Roman" w:cs="Times New Roman"/>
      <w:b/>
      <w:sz w:val="36"/>
      <w:szCs w:val="20"/>
      <w:lang w:eastAsia="en-US"/>
    </w:rPr>
  </w:style>
  <w:style w:type="character" w:customStyle="1" w:styleId="Antrat7Diagrama">
    <w:name w:val="Antraštė 7 Diagrama"/>
    <w:basedOn w:val="Numatytasispastraiposriftas"/>
    <w:link w:val="Antrat7"/>
    <w:rsid w:val="00B2208F"/>
    <w:rPr>
      <w:rFonts w:ascii="Times New Roman" w:eastAsia="Times New Roman" w:hAnsi="Times New Roman" w:cs="Times New Roman"/>
      <w:sz w:val="48"/>
      <w:szCs w:val="20"/>
      <w:lang w:eastAsia="en-US"/>
    </w:rPr>
  </w:style>
  <w:style w:type="character" w:customStyle="1" w:styleId="Antrat8Diagrama">
    <w:name w:val="Antraštė 8 Diagrama"/>
    <w:basedOn w:val="Numatytasispastraiposriftas"/>
    <w:link w:val="Antrat8"/>
    <w:rsid w:val="00B2208F"/>
    <w:rPr>
      <w:rFonts w:ascii="Times New Roman" w:eastAsia="Times New Roman" w:hAnsi="Times New Roman" w:cs="Times New Roman"/>
      <w:b/>
      <w:sz w:val="18"/>
      <w:szCs w:val="20"/>
      <w:lang w:eastAsia="en-US"/>
    </w:rPr>
  </w:style>
  <w:style w:type="character" w:customStyle="1" w:styleId="Antrat9Diagrama">
    <w:name w:val="Antraštė 9 Diagrama"/>
    <w:basedOn w:val="Numatytasispastraiposriftas"/>
    <w:link w:val="Antrat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Sraonra"/>
    <w:rsid w:val="00B2208F"/>
    <w:pPr>
      <w:numPr>
        <w:numId w:val="31"/>
      </w:numPr>
    </w:pPr>
  </w:style>
  <w:style w:type="paragraph" w:styleId="Komentarotema">
    <w:name w:val="annotation subject"/>
    <w:basedOn w:val="Komentarotekstas"/>
    <w:next w:val="Komentarotekstas"/>
    <w:link w:val="KomentarotemaDiagrama"/>
    <w:uiPriority w:val="99"/>
    <w:semiHidden/>
    <w:unhideWhenUsed/>
    <w:rsid w:val="00E967A3"/>
    <w:pPr>
      <w:spacing w:after="160"/>
    </w:pPr>
    <w:rPr>
      <w:rFonts w:asciiTheme="minorHAnsi" w:eastAsiaTheme="minorEastAsia" w:hAnsiTheme="minorHAnsi" w:cstheme="minorBidi"/>
      <w:b/>
      <w:bCs/>
    </w:rPr>
  </w:style>
  <w:style w:type="character" w:customStyle="1" w:styleId="KomentarotemaDiagrama">
    <w:name w:val="Komentaro tema Diagrama"/>
    <w:basedOn w:val="KomentarotekstasDiagrama"/>
    <w:link w:val="Komentarotema"/>
    <w:uiPriority w:val="99"/>
    <w:semiHidden/>
    <w:rsid w:val="00E967A3"/>
    <w:rPr>
      <w:rFonts w:ascii="Times New Roman" w:eastAsia="Times New Roman" w:hAnsi="Times New Roman" w:cs="Times New Roman"/>
      <w:b/>
      <w:bCs/>
      <w:sz w:val="20"/>
      <w:szCs w:val="20"/>
    </w:rPr>
  </w:style>
  <w:style w:type="paragraph" w:styleId="Pataisymai">
    <w:name w:val="Revision"/>
    <w:hidden/>
    <w:uiPriority w:val="99"/>
    <w:semiHidden/>
    <w:rsid w:val="0050147C"/>
    <w:pPr>
      <w:spacing w:after="0" w:line="240" w:lineRule="auto"/>
    </w:pPr>
  </w:style>
  <w:style w:type="paragraph" w:styleId="Pavadinimas">
    <w:name w:val="Title"/>
    <w:next w:val="Body2"/>
    <w:link w:val="PavadinimasDiagrama"/>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PavadinimasDiagrama">
    <w:name w:val="Pavadinimas Diagrama"/>
    <w:basedOn w:val="Numatytasispastraiposriftas"/>
    <w:link w:val="Pavadinimas"/>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character" w:styleId="Vietosrezervavimoenklotekstas">
    <w:name w:val="Placeholder Text"/>
    <w:uiPriority w:val="99"/>
    <w:semiHidden/>
    <w:rsid w:val="009112BE"/>
    <w:rPr>
      <w:color w:val="808080"/>
    </w:rPr>
  </w:style>
  <w:style w:type="paragraph" w:customStyle="1" w:styleId="Default">
    <w:name w:val="Default"/>
    <w:rsid w:val="006623DF"/>
    <w:pPr>
      <w:autoSpaceDE w:val="0"/>
      <w:autoSpaceDN w:val="0"/>
      <w:adjustRightInd w:val="0"/>
      <w:spacing w:after="0" w:line="240" w:lineRule="auto"/>
    </w:pPr>
    <w:rPr>
      <w:rFonts w:ascii="Tahoma" w:eastAsia="Times New Roman" w:hAnsi="Tahoma" w:cs="Tahoma"/>
      <w:color w:val="000000"/>
      <w:sz w:val="24"/>
      <w:szCs w:val="24"/>
      <w:lang w:val="en-US" w:eastAsia="en-US"/>
    </w:rPr>
  </w:style>
  <w:style w:type="paragraph" w:styleId="Puslapioinaostekstas">
    <w:name w:val="footnote text"/>
    <w:basedOn w:val="prastasis"/>
    <w:link w:val="PuslapioinaostekstasDiagrama"/>
    <w:uiPriority w:val="99"/>
    <w:semiHidden/>
    <w:unhideWhenUsed/>
    <w:rsid w:val="007E6E0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E6E04"/>
    <w:rPr>
      <w:sz w:val="20"/>
      <w:szCs w:val="20"/>
    </w:rPr>
  </w:style>
  <w:style w:type="character" w:styleId="Puslapioinaosnuoroda">
    <w:name w:val="footnote reference"/>
    <w:basedOn w:val="Numatytasispastraiposriftas"/>
    <w:uiPriority w:val="99"/>
    <w:semiHidden/>
    <w:unhideWhenUsed/>
    <w:rsid w:val="003754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377512791">
      <w:bodyDiv w:val="1"/>
      <w:marLeft w:val="0"/>
      <w:marRight w:val="0"/>
      <w:marTop w:val="0"/>
      <w:marBottom w:val="0"/>
      <w:divBdr>
        <w:top w:val="none" w:sz="0" w:space="0" w:color="auto"/>
        <w:left w:val="none" w:sz="0" w:space="0" w:color="auto"/>
        <w:bottom w:val="none" w:sz="0" w:space="0" w:color="auto"/>
        <w:right w:val="none" w:sz="0" w:space="0" w:color="auto"/>
      </w:divBdr>
      <w:divsChild>
        <w:div w:id="1652446618">
          <w:marLeft w:val="0"/>
          <w:marRight w:val="0"/>
          <w:marTop w:val="0"/>
          <w:marBottom w:val="0"/>
          <w:divBdr>
            <w:top w:val="none" w:sz="0" w:space="0" w:color="auto"/>
            <w:left w:val="none" w:sz="0" w:space="0" w:color="auto"/>
            <w:bottom w:val="none" w:sz="0" w:space="0" w:color="auto"/>
            <w:right w:val="none" w:sz="0" w:space="0" w:color="auto"/>
          </w:divBdr>
        </w:div>
      </w:divsChild>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ADADA18DBDE40AEF1DB7869B545EA" ma:contentTypeVersion="6" ma:contentTypeDescription="Create a new document." ma:contentTypeScope="" ma:versionID="b1550a6518678c48d6478f7e96af5c50">
  <xsd:schema xmlns:xsd="http://www.w3.org/2001/XMLSchema" xmlns:xs="http://www.w3.org/2001/XMLSchema" xmlns:p="http://schemas.microsoft.com/office/2006/metadata/properties" xmlns:ns2="59b535d8-fd52-4b81-b331-e7f2b59e4b8c" targetNamespace="http://schemas.microsoft.com/office/2006/metadata/properties" ma:root="true" ma:fieldsID="d57da52e7cc74c54cb21524996001f5c" ns2:_="">
    <xsd:import namespace="59b535d8-fd52-4b81-b331-e7f2b59e4b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b535d8-fd52-4b81-b331-e7f2b59e4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05273-3F3D-452E-9907-53C8886A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b535d8-fd52-4b81-b331-e7f2b59e4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57216-C993-45F4-B4F1-7E287B862C80}">
  <ds:schemaRefs>
    <ds:schemaRef ds:uri="http://schemas.openxmlformats.org/officeDocument/2006/bibliography"/>
  </ds:schemaRefs>
</ds:datastoreItem>
</file>

<file path=customXml/itemProps3.xml><?xml version="1.0" encoding="utf-8"?>
<ds:datastoreItem xmlns:ds="http://schemas.openxmlformats.org/officeDocument/2006/customXml" ds:itemID="{45785733-7819-430B-BBA0-3E31BF5A88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D29B1B-CF7C-493D-9544-424E11458D9A}">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163</TotalTime>
  <Pages>3</Pages>
  <Words>4955</Words>
  <Characters>2825</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Gintutė Urbonavičienė</dc:creator>
  <cp:lastModifiedBy>Brigita Skliuderytė</cp:lastModifiedBy>
  <cp:revision>66</cp:revision>
  <cp:lastPrinted>2018-10-04T13:28:00Z</cp:lastPrinted>
  <dcterms:created xsi:type="dcterms:W3CDTF">2021-06-01T15:24:00Z</dcterms:created>
  <dcterms:modified xsi:type="dcterms:W3CDTF">2026-04-10T09:32:00Z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0x010100DEBADADA18DBDE40AEF1DB7869B545EA</vt:lpwstr>
  </property>
</Properties>
</file>